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9334" w14:textId="3EDDD49E" w:rsidR="00FD7287" w:rsidRPr="000071E3" w:rsidRDefault="00FD7287" w:rsidP="000071E3">
      <w:pPr>
        <w:spacing w:line="360" w:lineRule="auto"/>
        <w:ind w:right="-2"/>
        <w:jc w:val="center"/>
        <w:rPr>
          <w:b/>
          <w:sz w:val="21"/>
          <w:szCs w:val="21"/>
        </w:rPr>
      </w:pPr>
      <w:r w:rsidRPr="000071E3">
        <w:rPr>
          <w:b/>
          <w:sz w:val="21"/>
          <w:szCs w:val="21"/>
        </w:rPr>
        <w:t>Rozdział III</w:t>
      </w:r>
    </w:p>
    <w:p w14:paraId="2493DFC0" w14:textId="77777777" w:rsidR="00FD7287" w:rsidRPr="000071E3" w:rsidRDefault="00FD7287" w:rsidP="000071E3">
      <w:pPr>
        <w:spacing w:line="360" w:lineRule="auto"/>
        <w:jc w:val="center"/>
        <w:rPr>
          <w:b/>
          <w:snapToGrid w:val="0"/>
          <w:sz w:val="21"/>
          <w:szCs w:val="21"/>
        </w:rPr>
      </w:pPr>
      <w:r w:rsidRPr="000071E3">
        <w:rPr>
          <w:b/>
          <w:snapToGrid w:val="0"/>
          <w:sz w:val="21"/>
          <w:szCs w:val="21"/>
        </w:rPr>
        <w:t>Formularz oferty wraz z załącznikami</w:t>
      </w:r>
    </w:p>
    <w:p w14:paraId="37914B37" w14:textId="77777777" w:rsidR="00F2266F" w:rsidRPr="000071E3" w:rsidRDefault="00F2266F" w:rsidP="000071E3">
      <w:pPr>
        <w:spacing w:line="360" w:lineRule="auto"/>
        <w:jc w:val="center"/>
        <w:rPr>
          <w:b/>
          <w:snapToGrid w:val="0"/>
          <w:sz w:val="21"/>
          <w:szCs w:val="21"/>
        </w:rPr>
      </w:pPr>
    </w:p>
    <w:p w14:paraId="66CB03E0" w14:textId="1C5189BB" w:rsidR="00FD7287" w:rsidRPr="000071E3" w:rsidRDefault="00FD7287" w:rsidP="000071E3">
      <w:pPr>
        <w:widowControl w:val="0"/>
        <w:adjustRightInd w:val="0"/>
        <w:spacing w:line="360" w:lineRule="auto"/>
        <w:jc w:val="center"/>
        <w:textAlignment w:val="baseline"/>
        <w:rPr>
          <w:bCs/>
          <w:sz w:val="21"/>
          <w:szCs w:val="21"/>
        </w:rPr>
      </w:pPr>
      <w:r w:rsidRPr="000071E3">
        <w:rPr>
          <w:bCs/>
          <w:sz w:val="21"/>
          <w:szCs w:val="21"/>
        </w:rPr>
        <w:t>FORMULARZ OFERTY</w:t>
      </w:r>
    </w:p>
    <w:p w14:paraId="64A6BB0B" w14:textId="20D3AC3C" w:rsidR="00C973BF" w:rsidRPr="000071E3" w:rsidRDefault="00C973BF" w:rsidP="000071E3">
      <w:pPr>
        <w:suppressAutoHyphens/>
        <w:autoSpaceDN w:val="0"/>
        <w:spacing w:line="360" w:lineRule="auto"/>
        <w:jc w:val="both"/>
        <w:textAlignment w:val="baseline"/>
        <w:rPr>
          <w:b/>
          <w:bCs/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t>Wykonawca</w:t>
      </w:r>
    </w:p>
    <w:p w14:paraId="6B6282D7" w14:textId="43CC0213" w:rsidR="00C973BF" w:rsidRPr="000071E3" w:rsidRDefault="00C973BF" w:rsidP="000071E3">
      <w:pPr>
        <w:suppressAutoHyphens/>
        <w:autoSpaceDN w:val="0"/>
        <w:spacing w:line="360" w:lineRule="auto"/>
        <w:jc w:val="both"/>
        <w:textAlignment w:val="baseline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 xml:space="preserve">.................................................................................................................................................................... </w:t>
      </w:r>
    </w:p>
    <w:p w14:paraId="3D4256E2" w14:textId="4D4F3158" w:rsidR="00C973BF" w:rsidRPr="000071E3" w:rsidRDefault="00C973BF" w:rsidP="000071E3">
      <w:pPr>
        <w:suppressAutoHyphens/>
        <w:autoSpaceDN w:val="0"/>
        <w:spacing w:line="360" w:lineRule="auto"/>
        <w:jc w:val="both"/>
        <w:textAlignment w:val="baseline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 xml:space="preserve">(pełna nazwa/firma, adres, w zależności od podmiotu: </w:t>
      </w:r>
      <w:r w:rsidR="0031793B" w:rsidRPr="000071E3">
        <w:rPr>
          <w:sz w:val="21"/>
          <w:szCs w:val="21"/>
          <w:lang w:eastAsia="en-US"/>
        </w:rPr>
        <w:t>NIP/</w:t>
      </w:r>
      <w:r w:rsidRPr="000071E3">
        <w:rPr>
          <w:sz w:val="21"/>
          <w:szCs w:val="21"/>
          <w:lang w:eastAsia="en-US"/>
        </w:rPr>
        <w:t>REGON, KRS/CEIDG)</w:t>
      </w:r>
    </w:p>
    <w:p w14:paraId="28AD1BCA" w14:textId="73833BCE" w:rsidR="00C973BF" w:rsidRPr="000071E3" w:rsidRDefault="00C973BF" w:rsidP="000071E3">
      <w:pPr>
        <w:suppressAutoHyphens/>
        <w:autoSpaceDN w:val="0"/>
        <w:spacing w:line="360" w:lineRule="auto"/>
        <w:jc w:val="both"/>
        <w:textAlignment w:val="baseline"/>
        <w:rPr>
          <w:b/>
          <w:bCs/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t>reprezentowany przez</w:t>
      </w:r>
    </w:p>
    <w:p w14:paraId="140FEED3" w14:textId="121BF655" w:rsidR="00C973BF" w:rsidRPr="000071E3" w:rsidRDefault="00C973BF" w:rsidP="000071E3">
      <w:pPr>
        <w:suppressAutoHyphens/>
        <w:autoSpaceDN w:val="0"/>
        <w:spacing w:line="360" w:lineRule="auto"/>
        <w:jc w:val="both"/>
        <w:textAlignment w:val="baseline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4249D158" w14:textId="62584589" w:rsidR="00C973BF" w:rsidRPr="000071E3" w:rsidRDefault="00C973BF" w:rsidP="000071E3">
      <w:pPr>
        <w:suppressAutoHyphens/>
        <w:autoSpaceDN w:val="0"/>
        <w:spacing w:line="360" w:lineRule="auto"/>
        <w:jc w:val="both"/>
        <w:textAlignment w:val="baseline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(imię, nazwisk</w:t>
      </w:r>
      <w:r w:rsidR="00646E24" w:rsidRPr="000071E3">
        <w:rPr>
          <w:sz w:val="21"/>
          <w:szCs w:val="21"/>
          <w:lang w:eastAsia="en-US"/>
        </w:rPr>
        <w:t>o</w:t>
      </w:r>
      <w:r w:rsidRPr="000071E3">
        <w:rPr>
          <w:sz w:val="21"/>
          <w:szCs w:val="21"/>
          <w:lang w:eastAsia="en-US"/>
        </w:rPr>
        <w:t>/podstawa do reprezentacji)</w:t>
      </w:r>
    </w:p>
    <w:p w14:paraId="65AD099D" w14:textId="77777777" w:rsidR="007A7944" w:rsidRPr="000071E3" w:rsidRDefault="007A7944" w:rsidP="000071E3">
      <w:pPr>
        <w:suppressAutoHyphens/>
        <w:autoSpaceDN w:val="0"/>
        <w:spacing w:line="360" w:lineRule="auto"/>
        <w:jc w:val="both"/>
        <w:textAlignment w:val="baseline"/>
        <w:rPr>
          <w:sz w:val="21"/>
          <w:szCs w:val="21"/>
          <w:lang w:eastAsia="en-US"/>
        </w:rPr>
      </w:pPr>
    </w:p>
    <w:p w14:paraId="29E9CB41" w14:textId="77777777" w:rsidR="007A7944" w:rsidRPr="000071E3" w:rsidRDefault="007A7944" w:rsidP="000071E3">
      <w:pPr>
        <w:suppressAutoHyphens/>
        <w:autoSpaceDN w:val="0"/>
        <w:spacing w:line="360" w:lineRule="auto"/>
        <w:jc w:val="both"/>
        <w:textAlignment w:val="baseline"/>
        <w:rPr>
          <w:sz w:val="21"/>
          <w:szCs w:val="21"/>
          <w:lang w:eastAsia="en-US"/>
        </w:rPr>
      </w:pPr>
    </w:p>
    <w:p w14:paraId="474A08CB" w14:textId="124F8B65" w:rsidR="007A7944" w:rsidRPr="000071E3" w:rsidRDefault="007A7944" w:rsidP="000071E3">
      <w:pPr>
        <w:snapToGrid w:val="0"/>
        <w:spacing w:line="360" w:lineRule="auto"/>
        <w:jc w:val="both"/>
        <w:rPr>
          <w:b/>
          <w:sz w:val="21"/>
          <w:szCs w:val="21"/>
        </w:rPr>
      </w:pPr>
      <w:bookmarkStart w:id="0" w:name="_Hlk175310534"/>
      <w:r w:rsidRPr="000071E3">
        <w:rPr>
          <w:sz w:val="21"/>
          <w:szCs w:val="21"/>
        </w:rPr>
        <w:t xml:space="preserve">Przystępując do udziału w postępowaniu pn. </w:t>
      </w:r>
      <w:r w:rsidRPr="000071E3">
        <w:rPr>
          <w:b/>
          <w:sz w:val="21"/>
          <w:szCs w:val="21"/>
        </w:rPr>
        <w:t xml:space="preserve">,,Zakup materiałów eksploatacyjnych do drukarek”, </w:t>
      </w:r>
      <w:r w:rsidRPr="000071E3">
        <w:rPr>
          <w:sz w:val="21"/>
          <w:szCs w:val="21"/>
        </w:rPr>
        <w:t>prowadzonym w trybie podstawowym bez przeprowadzenia negocjacji, zgodnie z art. 275 pkt 1 ustawy z dnia 11 września 2019 r</w:t>
      </w:r>
      <w:r w:rsidRPr="000071E3">
        <w:rPr>
          <w:bCs/>
          <w:sz w:val="21"/>
          <w:szCs w:val="21"/>
        </w:rPr>
        <w:t>.</w:t>
      </w:r>
      <w:r w:rsidRPr="000071E3">
        <w:rPr>
          <w:sz w:val="21"/>
          <w:szCs w:val="21"/>
        </w:rPr>
        <w:t xml:space="preserve"> – Prawo zamówień publicznych (</w:t>
      </w:r>
      <w:r w:rsidR="005B46F2">
        <w:rPr>
          <w:sz w:val="21"/>
          <w:szCs w:val="21"/>
        </w:rPr>
        <w:t xml:space="preserve">Dz. U. </w:t>
      </w:r>
      <w:r w:rsidRPr="000071E3">
        <w:rPr>
          <w:sz w:val="21"/>
          <w:szCs w:val="21"/>
        </w:rPr>
        <w:t>z 2024 r. poz. 1320 z późn. zm.)</w:t>
      </w:r>
      <w:r w:rsidRPr="000071E3">
        <w:rPr>
          <w:bCs/>
          <w:sz w:val="21"/>
          <w:szCs w:val="21"/>
        </w:rPr>
        <w:t>, składamy niniejszą ofertę.</w:t>
      </w:r>
    </w:p>
    <w:p w14:paraId="7E4039A5" w14:textId="77777777" w:rsidR="007A7944" w:rsidRPr="000071E3" w:rsidRDefault="007A7944" w:rsidP="009141EC">
      <w:pPr>
        <w:numPr>
          <w:ilvl w:val="3"/>
          <w:numId w:val="41"/>
        </w:numPr>
        <w:tabs>
          <w:tab w:val="left" w:pos="142"/>
          <w:tab w:val="left" w:pos="284"/>
          <w:tab w:val="left" w:pos="720"/>
          <w:tab w:val="left" w:pos="851"/>
          <w:tab w:val="left" w:pos="1134"/>
        </w:tabs>
        <w:snapToGrid w:val="0"/>
        <w:spacing w:line="360" w:lineRule="auto"/>
        <w:ind w:left="0" w:firstLine="0"/>
        <w:jc w:val="both"/>
        <w:rPr>
          <w:bCs/>
          <w:sz w:val="21"/>
          <w:szCs w:val="21"/>
        </w:rPr>
      </w:pPr>
      <w:r w:rsidRPr="000071E3">
        <w:rPr>
          <w:bCs/>
          <w:sz w:val="21"/>
          <w:szCs w:val="21"/>
        </w:rPr>
        <w:t>Oferujemy realizację zamówienia za łączną cenę</w:t>
      </w:r>
      <w:r w:rsidRPr="000071E3">
        <w:rPr>
          <w:bCs/>
          <w:sz w:val="21"/>
          <w:szCs w:val="21"/>
          <w:lang w:eastAsia="en-US"/>
        </w:rPr>
        <w:t xml:space="preserve"> brutto</w:t>
      </w:r>
      <w:r w:rsidRPr="000071E3">
        <w:rPr>
          <w:bCs/>
          <w:sz w:val="21"/>
          <w:szCs w:val="21"/>
        </w:rPr>
        <w:t>:</w:t>
      </w:r>
    </w:p>
    <w:p w14:paraId="00F07059" w14:textId="77777777" w:rsidR="007A7944" w:rsidRPr="000071E3" w:rsidRDefault="007A7944" w:rsidP="000071E3">
      <w:pPr>
        <w:pStyle w:val="Akapitzlist"/>
        <w:tabs>
          <w:tab w:val="left" w:pos="142"/>
          <w:tab w:val="left" w:pos="284"/>
        </w:tabs>
        <w:overflowPunct w:val="0"/>
        <w:spacing w:after="0" w:line="360" w:lineRule="auto"/>
        <w:ind w:left="284"/>
        <w:contextualSpacing/>
        <w:jc w:val="both"/>
        <w:rPr>
          <w:rFonts w:cs="Times New Roman"/>
          <w:bCs/>
          <w:sz w:val="21"/>
          <w:szCs w:val="21"/>
          <w:lang w:eastAsia="en-US"/>
        </w:rPr>
      </w:pPr>
      <w:r w:rsidRPr="000071E3">
        <w:rPr>
          <w:rFonts w:cs="Times New Roman"/>
          <w:bCs/>
          <w:sz w:val="21"/>
          <w:szCs w:val="21"/>
          <w:lang w:eastAsia="en-US"/>
        </w:rPr>
        <w:t xml:space="preserve">w kwocie ....................................................................................... zł </w:t>
      </w:r>
    </w:p>
    <w:p w14:paraId="2312AE1F" w14:textId="77777777" w:rsidR="007A7944" w:rsidRPr="000071E3" w:rsidRDefault="007A7944" w:rsidP="000071E3">
      <w:pPr>
        <w:pStyle w:val="Akapitzlist"/>
        <w:tabs>
          <w:tab w:val="left" w:pos="142"/>
          <w:tab w:val="left" w:pos="284"/>
        </w:tabs>
        <w:overflowPunct w:val="0"/>
        <w:spacing w:after="0" w:line="360" w:lineRule="auto"/>
        <w:ind w:left="284"/>
        <w:contextualSpacing/>
        <w:jc w:val="both"/>
        <w:rPr>
          <w:rFonts w:cs="Times New Roman"/>
          <w:bCs/>
          <w:sz w:val="21"/>
          <w:szCs w:val="21"/>
          <w:lang w:eastAsia="en-US"/>
        </w:rPr>
      </w:pPr>
      <w:r w:rsidRPr="000071E3">
        <w:rPr>
          <w:rFonts w:cs="Times New Roman"/>
          <w:bCs/>
          <w:sz w:val="21"/>
          <w:szCs w:val="21"/>
          <w:lang w:eastAsia="en-US"/>
        </w:rPr>
        <w:t>(słownie .............................................................................. złotych),</w:t>
      </w:r>
    </w:p>
    <w:p w14:paraId="1EAEA00D" w14:textId="623F746E" w:rsidR="007A7944" w:rsidRPr="000071E3" w:rsidRDefault="007A7944" w:rsidP="000071E3">
      <w:pPr>
        <w:pStyle w:val="Akapitzlist"/>
        <w:tabs>
          <w:tab w:val="left" w:pos="142"/>
          <w:tab w:val="left" w:pos="284"/>
        </w:tabs>
        <w:overflowPunct w:val="0"/>
        <w:spacing w:after="0" w:line="360" w:lineRule="auto"/>
        <w:ind w:left="284"/>
        <w:contextualSpacing/>
        <w:jc w:val="both"/>
        <w:rPr>
          <w:rFonts w:cs="Times New Roman"/>
          <w:bCs/>
          <w:sz w:val="21"/>
          <w:szCs w:val="21"/>
          <w:lang w:eastAsia="en-US"/>
        </w:rPr>
      </w:pPr>
      <w:r w:rsidRPr="000071E3">
        <w:rPr>
          <w:rFonts w:cs="Times New Roman"/>
          <w:bCs/>
          <w:sz w:val="21"/>
          <w:szCs w:val="21"/>
          <w:lang w:eastAsia="en-US"/>
        </w:rPr>
        <w:t xml:space="preserve">w tym stawka </w:t>
      </w:r>
      <w:r w:rsidRPr="000071E3">
        <w:rPr>
          <w:rFonts w:cs="Times New Roman"/>
          <w:bCs/>
          <w:sz w:val="21"/>
          <w:szCs w:val="21"/>
          <w:lang w:val="nl-NL" w:eastAsia="en-US"/>
        </w:rPr>
        <w:t>podatku</w:t>
      </w:r>
      <w:r w:rsidRPr="000071E3">
        <w:rPr>
          <w:rFonts w:cs="Times New Roman"/>
          <w:bCs/>
          <w:sz w:val="21"/>
          <w:szCs w:val="21"/>
          <w:lang w:eastAsia="en-US"/>
        </w:rPr>
        <w:t xml:space="preserve"> VAT 23%</w:t>
      </w:r>
      <w:r w:rsidR="00781785">
        <w:rPr>
          <w:rFonts w:cs="Times New Roman"/>
          <w:bCs/>
          <w:sz w:val="21"/>
          <w:szCs w:val="21"/>
          <w:lang w:eastAsia="en-US"/>
        </w:rPr>
        <w:t xml:space="preserve"> .</w:t>
      </w:r>
    </w:p>
    <w:p w14:paraId="2C3EC7F6" w14:textId="77777777" w:rsidR="007A7944" w:rsidRPr="000071E3" w:rsidRDefault="007A7944" w:rsidP="000071E3">
      <w:pPr>
        <w:suppressAutoHyphens/>
        <w:spacing w:line="360" w:lineRule="auto"/>
        <w:ind w:left="284" w:hanging="1"/>
        <w:jc w:val="both"/>
        <w:rPr>
          <w:rFonts w:eastAsia="font282"/>
          <w:color w:val="00000A"/>
          <w:kern w:val="1"/>
          <w:sz w:val="21"/>
          <w:szCs w:val="21"/>
          <w:u w:color="000000"/>
          <w:lang w:val="nl-NL" w:eastAsia="en-US"/>
        </w:rPr>
      </w:pPr>
      <w:r w:rsidRPr="000071E3">
        <w:rPr>
          <w:rFonts w:eastAsia="font282"/>
          <w:color w:val="00000A"/>
          <w:kern w:val="1"/>
          <w:sz w:val="21"/>
          <w:szCs w:val="21"/>
          <w:u w:color="000000"/>
          <w:lang w:val="nl-NL" w:eastAsia="en-US"/>
        </w:rPr>
        <w:t xml:space="preserve">Cena oferty została obliczona na podstawie </w:t>
      </w:r>
      <w:r w:rsidRPr="000071E3">
        <w:rPr>
          <w:sz w:val="21"/>
          <w:szCs w:val="21"/>
        </w:rPr>
        <w:t>„</w:t>
      </w:r>
      <w:r w:rsidRPr="000071E3">
        <w:rPr>
          <w:rFonts w:eastAsia="font282"/>
          <w:color w:val="00000A"/>
          <w:kern w:val="1"/>
          <w:sz w:val="21"/>
          <w:szCs w:val="21"/>
          <w:u w:color="000000"/>
          <w:lang w:val="nl-NL" w:eastAsia="en-US"/>
        </w:rPr>
        <w:t>Kalkulacji cenowej” (</w:t>
      </w:r>
      <w:r w:rsidRPr="000071E3">
        <w:rPr>
          <w:rFonts w:eastAsia="font282"/>
          <w:kern w:val="1"/>
          <w:sz w:val="21"/>
          <w:szCs w:val="21"/>
          <w:u w:color="000000"/>
          <w:lang w:val="nl-NL" w:eastAsia="en-US"/>
        </w:rPr>
        <w:t>Załącznik</w:t>
      </w:r>
      <w:r w:rsidRPr="000071E3">
        <w:rPr>
          <w:rFonts w:eastAsia="font282"/>
          <w:color w:val="00000A"/>
          <w:kern w:val="1"/>
          <w:sz w:val="21"/>
          <w:szCs w:val="21"/>
          <w:u w:color="000000"/>
          <w:lang w:val="nl-NL" w:eastAsia="en-US"/>
        </w:rPr>
        <w:t xml:space="preserve"> nr 1 do Formularza oferty), którą przedstawiamy w załączeniu.</w:t>
      </w:r>
    </w:p>
    <w:p w14:paraId="7F89F128" w14:textId="77777777" w:rsidR="007A7944" w:rsidRPr="000071E3" w:rsidRDefault="007A7944" w:rsidP="009141EC">
      <w:pPr>
        <w:widowControl w:val="0"/>
        <w:numPr>
          <w:ilvl w:val="0"/>
          <w:numId w:val="41"/>
        </w:numPr>
        <w:tabs>
          <w:tab w:val="left" w:pos="357"/>
        </w:tabs>
        <w:suppressAutoHyphens/>
        <w:spacing w:line="360" w:lineRule="auto"/>
        <w:ind w:left="284" w:hanging="284"/>
        <w:contextualSpacing/>
        <w:jc w:val="both"/>
        <w:rPr>
          <w:rFonts w:eastAsia="font282"/>
          <w:color w:val="00000A"/>
          <w:kern w:val="1"/>
          <w:sz w:val="21"/>
          <w:szCs w:val="21"/>
          <w:lang w:eastAsia="en-US"/>
        </w:rPr>
      </w:pPr>
      <w:r w:rsidRPr="000071E3">
        <w:rPr>
          <w:rFonts w:eastAsia="font282"/>
          <w:color w:val="00000A"/>
          <w:kern w:val="1"/>
          <w:sz w:val="21"/>
          <w:szCs w:val="21"/>
          <w:lang w:eastAsia="en-US"/>
        </w:rPr>
        <w:t>Oświadczamy, że zaoferowana powyżej cena zawiera wszystkie koszty związane z realizacją zamówienia.</w:t>
      </w:r>
    </w:p>
    <w:p w14:paraId="69F58A58" w14:textId="77777777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kern w:val="0"/>
          <w:sz w:val="21"/>
          <w:szCs w:val="21"/>
          <w:lang w:eastAsia="pl-PL" w:bidi="ar-SA"/>
        </w:rPr>
        <w:t>Oświadczamy, że zapoznaliśmy się z projektowanymi postanowieniami umowy, które zostały zawarte w Rozdziale IV SWZ i zobowiązujemy się, w przypadku wyboru naszej oferty, do zawarcia umowy na ww. warunkach w miejscu i terminie wskazanych przez zamawiającego.</w:t>
      </w:r>
    </w:p>
    <w:p w14:paraId="0BC94F7A" w14:textId="3485A9E5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eastAsia="font282" w:cs="Times New Roman"/>
          <w:color w:val="00000A"/>
          <w:sz w:val="21"/>
          <w:szCs w:val="21"/>
          <w:lang w:eastAsia="en-US"/>
        </w:rPr>
        <w:t xml:space="preserve">Wadium w kwocie </w:t>
      </w:r>
      <w:r w:rsidRPr="000071E3">
        <w:rPr>
          <w:rFonts w:eastAsia="font282" w:cs="Times New Roman"/>
          <w:sz w:val="21"/>
          <w:szCs w:val="21"/>
          <w:lang w:eastAsia="en-US"/>
        </w:rPr>
        <w:t xml:space="preserve">6 000,00 zł zostało </w:t>
      </w:r>
      <w:r w:rsidRPr="000071E3">
        <w:rPr>
          <w:rFonts w:eastAsia="font282" w:cs="Times New Roman"/>
          <w:color w:val="00000A"/>
          <w:sz w:val="21"/>
          <w:szCs w:val="21"/>
          <w:lang w:eastAsia="en-US"/>
        </w:rPr>
        <w:t xml:space="preserve">wniesione w dniu </w:t>
      </w:r>
      <w:r w:rsidR="00781785">
        <w:rPr>
          <w:rFonts w:eastAsia="font282" w:cs="Times New Roman"/>
          <w:color w:val="00000A"/>
          <w:sz w:val="21"/>
          <w:szCs w:val="21"/>
          <w:lang w:eastAsia="en-US"/>
        </w:rPr>
        <w:t>…</w:t>
      </w:r>
      <w:r w:rsidRPr="000071E3">
        <w:rPr>
          <w:rFonts w:eastAsia="font282" w:cs="Times New Roman"/>
          <w:color w:val="00000A"/>
          <w:sz w:val="21"/>
          <w:szCs w:val="21"/>
          <w:lang w:eastAsia="en-US"/>
        </w:rPr>
        <w:t>………2026 r., w formie ………………..…</w:t>
      </w:r>
    </w:p>
    <w:p w14:paraId="44FAB850" w14:textId="77777777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kern w:val="0"/>
          <w:sz w:val="21"/>
          <w:szCs w:val="21"/>
          <w:lang w:eastAsia="pl-PL" w:bidi="ar-SA"/>
        </w:rPr>
        <w:t>Jesteśmy: mikro/małym/średnim/dużym przedsiębiorcą</w:t>
      </w:r>
      <w:r w:rsidRPr="000071E3">
        <w:rPr>
          <w:rStyle w:val="Odwoanieprzypisudolnego"/>
          <w:kern w:val="0"/>
          <w:sz w:val="21"/>
          <w:szCs w:val="21"/>
          <w:lang w:eastAsia="pl-PL" w:bidi="ar-SA"/>
        </w:rPr>
        <w:footnoteReference w:id="2"/>
      </w:r>
      <w:r w:rsidRPr="000071E3">
        <w:rPr>
          <w:rFonts w:cs="Times New Roman"/>
          <w:kern w:val="0"/>
          <w:sz w:val="21"/>
          <w:szCs w:val="21"/>
          <w:lang w:eastAsia="pl-PL" w:bidi="ar-SA"/>
        </w:rPr>
        <w:t>.</w:t>
      </w:r>
    </w:p>
    <w:p w14:paraId="617DA95B" w14:textId="77777777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kern w:val="0"/>
          <w:sz w:val="21"/>
          <w:szCs w:val="21"/>
          <w:lang w:eastAsia="pl-PL" w:bidi="ar-SA"/>
        </w:rPr>
        <w:t>Oświadczamy, że uważamy się za związanych niniejszą ofertą przez okres 30 dni. Bieg terminu rozpoczyna się wraz z upływem terminu składania ofert.</w:t>
      </w:r>
    </w:p>
    <w:p w14:paraId="2CD6EF29" w14:textId="77777777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kern w:val="0"/>
          <w:sz w:val="21"/>
          <w:szCs w:val="21"/>
          <w:lang w:eastAsia="pl-PL" w:bidi="ar-SA"/>
        </w:rPr>
        <w:t>Oświadczamy, że uważamy się za związanych niniejszą ofertą przez okres 30 dni, zgodnie z pkt XII.1 Rozdziału I SWZ.</w:t>
      </w:r>
    </w:p>
    <w:p w14:paraId="4CA1CF56" w14:textId="77777777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0"/>
          <w:tab w:val="left" w:pos="284"/>
          <w:tab w:val="left" w:pos="426"/>
        </w:tabs>
        <w:suppressAutoHyphens w:val="0"/>
        <w:spacing w:after="0" w:line="360" w:lineRule="auto"/>
        <w:ind w:left="0" w:firstLine="0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kern w:val="0"/>
          <w:sz w:val="21"/>
          <w:szCs w:val="21"/>
          <w:lang w:eastAsia="pl-PL" w:bidi="ar-SA"/>
        </w:rPr>
        <w:lastRenderedPageBreak/>
        <w:t>Oświadczamy, że wypełniliśmy obowiązki informacyjne przewidziane w art. 13 lub art. 14 RODO</w:t>
      </w:r>
      <w:r w:rsidRPr="000071E3">
        <w:rPr>
          <w:rFonts w:cs="Times New Roman"/>
          <w:kern w:val="0"/>
          <w:sz w:val="21"/>
          <w:szCs w:val="21"/>
          <w:vertAlign w:val="superscript"/>
          <w:lang w:eastAsia="pl-PL" w:bidi="ar-SA"/>
        </w:rPr>
        <w:footnoteReference w:id="3"/>
      </w:r>
      <w:r w:rsidRPr="000071E3">
        <w:rPr>
          <w:rFonts w:cs="Times New Roman"/>
          <w:kern w:val="0"/>
          <w:sz w:val="21"/>
          <w:szCs w:val="21"/>
          <w:lang w:eastAsia="pl-PL" w:bidi="ar-SA"/>
        </w:rPr>
        <w:t xml:space="preserve"> wobec osób fizycznych, od których dane osobowe bezpośrednio lub pośrednio pozyskaliśmy w celu ubiegania się o udzielenie zamówienia publicznego w niniejszym postępowaniu</w:t>
      </w:r>
      <w:r w:rsidRPr="000071E3">
        <w:rPr>
          <w:rFonts w:cs="Times New Roman"/>
          <w:kern w:val="0"/>
          <w:sz w:val="21"/>
          <w:szCs w:val="21"/>
          <w:vertAlign w:val="superscript"/>
          <w:lang w:eastAsia="pl-PL" w:bidi="ar-SA"/>
        </w:rPr>
        <w:footnoteReference w:id="4"/>
      </w:r>
      <w:r w:rsidRPr="000071E3">
        <w:rPr>
          <w:rFonts w:cs="Times New Roman"/>
          <w:kern w:val="0"/>
          <w:sz w:val="21"/>
          <w:szCs w:val="21"/>
          <w:lang w:eastAsia="pl-PL" w:bidi="ar-SA"/>
        </w:rPr>
        <w:t>.</w:t>
      </w:r>
    </w:p>
    <w:p w14:paraId="769BEF1B" w14:textId="77777777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kern w:val="0"/>
          <w:sz w:val="21"/>
          <w:szCs w:val="21"/>
          <w:lang w:eastAsia="pl-PL" w:bidi="ar-SA"/>
        </w:rPr>
        <w:t>Oświadczamy, że zapoznaliśmy się z SWZ. Nie wnosimy do SWZ żadnych zastrzeżeń.</w:t>
      </w:r>
    </w:p>
    <w:p w14:paraId="5730C8FB" w14:textId="5036C366" w:rsidR="007A7944" w:rsidRPr="000071E3" w:rsidRDefault="007A7944" w:rsidP="009141EC">
      <w:pPr>
        <w:pStyle w:val="Akapitzlist"/>
        <w:numPr>
          <w:ilvl w:val="0"/>
          <w:numId w:val="41"/>
        </w:numPr>
        <w:tabs>
          <w:tab w:val="left" w:pos="142"/>
          <w:tab w:val="left" w:pos="284"/>
          <w:tab w:val="left" w:pos="426"/>
        </w:tabs>
        <w:suppressAutoHyphens w:val="0"/>
        <w:spacing w:after="0" w:line="360" w:lineRule="auto"/>
        <w:ind w:left="284" w:hanging="284"/>
        <w:contextualSpacing/>
        <w:jc w:val="both"/>
        <w:rPr>
          <w:rFonts w:cs="Times New Roman"/>
          <w:kern w:val="0"/>
          <w:sz w:val="21"/>
          <w:szCs w:val="21"/>
          <w:lang w:eastAsia="pl-PL" w:bidi="ar-SA"/>
        </w:rPr>
      </w:pPr>
      <w:r w:rsidRPr="000071E3">
        <w:rPr>
          <w:rFonts w:cs="Times New Roman"/>
          <w:sz w:val="21"/>
          <w:szCs w:val="21"/>
        </w:rPr>
        <w:t xml:space="preserve"> Dane do komunikacji, w przypadku opisanym w pkt VII</w:t>
      </w:r>
      <w:r w:rsidR="00925695">
        <w:rPr>
          <w:rFonts w:cs="Times New Roman"/>
          <w:sz w:val="21"/>
          <w:szCs w:val="21"/>
        </w:rPr>
        <w:t>I</w:t>
      </w:r>
      <w:r w:rsidRPr="000071E3">
        <w:rPr>
          <w:rFonts w:cs="Times New Roman"/>
          <w:sz w:val="21"/>
          <w:szCs w:val="21"/>
        </w:rPr>
        <w:t>.16 Rozdziału I SWZ:</w:t>
      </w:r>
    </w:p>
    <w:p w14:paraId="059B2DDD" w14:textId="77777777" w:rsidR="007A7944" w:rsidRPr="000071E3" w:rsidRDefault="007A7944" w:rsidP="000071E3">
      <w:pPr>
        <w:tabs>
          <w:tab w:val="left" w:pos="142"/>
          <w:tab w:val="left" w:pos="284"/>
          <w:tab w:val="left" w:pos="426"/>
        </w:tabs>
        <w:spacing w:line="360" w:lineRule="auto"/>
        <w:contextualSpacing/>
        <w:jc w:val="both"/>
        <w:rPr>
          <w:sz w:val="21"/>
          <w:szCs w:val="21"/>
        </w:rPr>
      </w:pPr>
      <w:r w:rsidRPr="000071E3">
        <w:rPr>
          <w:sz w:val="21"/>
          <w:szCs w:val="21"/>
        </w:rPr>
        <w:t xml:space="preserve">     tel. …………………………..……, e-mail: ………………………………………………………</w:t>
      </w:r>
    </w:p>
    <w:p w14:paraId="2D3B213F" w14:textId="77777777" w:rsidR="007A7944" w:rsidRPr="000071E3" w:rsidRDefault="007A7944" w:rsidP="000071E3">
      <w:pPr>
        <w:widowControl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 xml:space="preserve">         </w:t>
      </w:r>
    </w:p>
    <w:p w14:paraId="50773CEF" w14:textId="77777777" w:rsidR="007A7944" w:rsidRPr="000071E3" w:rsidRDefault="007A7944" w:rsidP="000071E3">
      <w:pPr>
        <w:widowControl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>Załącznikami do niniejszej oferty, stanowiącymi jej integralną część, są:</w:t>
      </w:r>
    </w:p>
    <w:p w14:paraId="09698EDE" w14:textId="77777777" w:rsidR="007A7944" w:rsidRPr="000071E3" w:rsidRDefault="007A7944" w:rsidP="009141EC">
      <w:pPr>
        <w:widowControl w:val="0"/>
        <w:numPr>
          <w:ilvl w:val="0"/>
          <w:numId w:val="80"/>
        </w:numPr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>Kalkulacja cenowa (Załącznik nr 1)</w:t>
      </w:r>
    </w:p>
    <w:p w14:paraId="319A9FA9" w14:textId="77777777" w:rsidR="007A7944" w:rsidRPr="000071E3" w:rsidRDefault="007A7944" w:rsidP="009141EC">
      <w:pPr>
        <w:widowControl w:val="0"/>
        <w:numPr>
          <w:ilvl w:val="0"/>
          <w:numId w:val="80"/>
        </w:numPr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>..........................................................</w:t>
      </w:r>
    </w:p>
    <w:p w14:paraId="13EBD50A" w14:textId="77777777" w:rsidR="007A7944" w:rsidRPr="000071E3" w:rsidRDefault="007A7944" w:rsidP="009141EC">
      <w:pPr>
        <w:widowControl w:val="0"/>
        <w:numPr>
          <w:ilvl w:val="0"/>
          <w:numId w:val="80"/>
        </w:numPr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>..........................................................</w:t>
      </w:r>
    </w:p>
    <w:p w14:paraId="59588E6A" w14:textId="77777777" w:rsidR="007A7944" w:rsidRPr="000071E3" w:rsidRDefault="007A7944" w:rsidP="000071E3">
      <w:pPr>
        <w:widowControl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>…</w:t>
      </w:r>
    </w:p>
    <w:p w14:paraId="355C51AC" w14:textId="77777777" w:rsidR="007A7944" w:rsidRPr="000071E3" w:rsidRDefault="007A7944" w:rsidP="000071E3">
      <w:pPr>
        <w:widowControl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</w:p>
    <w:p w14:paraId="2A09ABD0" w14:textId="77777777" w:rsidR="00EA5E1D" w:rsidRPr="000071E3" w:rsidRDefault="00EA5E1D" w:rsidP="000071E3">
      <w:pPr>
        <w:widowControl w:val="0"/>
        <w:adjustRightInd w:val="0"/>
        <w:spacing w:line="360" w:lineRule="auto"/>
        <w:ind w:firstLine="142"/>
        <w:jc w:val="center"/>
        <w:textAlignment w:val="baseline"/>
        <w:rPr>
          <w:sz w:val="21"/>
          <w:szCs w:val="21"/>
        </w:rPr>
      </w:pPr>
    </w:p>
    <w:p w14:paraId="09B8BF83" w14:textId="34C5F9B7" w:rsidR="005D5536" w:rsidRPr="000071E3" w:rsidRDefault="00FD7287" w:rsidP="000071E3">
      <w:pPr>
        <w:widowControl w:val="0"/>
        <w:adjustRightInd w:val="0"/>
        <w:spacing w:line="360" w:lineRule="auto"/>
        <w:ind w:firstLine="142"/>
        <w:jc w:val="center"/>
        <w:textAlignment w:val="baseline"/>
        <w:rPr>
          <w:sz w:val="21"/>
          <w:szCs w:val="21"/>
        </w:rPr>
      </w:pPr>
      <w:r w:rsidRPr="000071E3">
        <w:rPr>
          <w:sz w:val="21"/>
          <w:szCs w:val="21"/>
        </w:rPr>
        <w:t>(</w:t>
      </w:r>
      <w:r w:rsidR="00DD01FC" w:rsidRPr="000071E3">
        <w:rPr>
          <w:sz w:val="21"/>
          <w:szCs w:val="21"/>
          <w:lang w:eastAsia="en-US"/>
        </w:rPr>
        <w:t>podpis elektroniczny wykonawcy</w:t>
      </w:r>
      <w:r w:rsidRPr="000071E3">
        <w:rPr>
          <w:sz w:val="21"/>
          <w:szCs w:val="21"/>
        </w:rPr>
        <w:t>)</w:t>
      </w:r>
      <w:bookmarkEnd w:id="0"/>
    </w:p>
    <w:p w14:paraId="677C7920" w14:textId="77777777" w:rsidR="00D94B09" w:rsidRPr="000071E3" w:rsidRDefault="00EA5E1D" w:rsidP="000071E3">
      <w:pPr>
        <w:spacing w:line="360" w:lineRule="auto"/>
        <w:jc w:val="right"/>
        <w:rPr>
          <w:b/>
          <w:sz w:val="21"/>
          <w:szCs w:val="21"/>
          <w:lang w:eastAsia="en-US"/>
        </w:rPr>
        <w:sectPr w:rsidR="00D94B09" w:rsidRPr="000071E3" w:rsidSect="00B83378">
          <w:footerReference w:type="default" r:id="rId8"/>
          <w:pgSz w:w="11910" w:h="16840"/>
          <w:pgMar w:top="1417" w:right="1417" w:bottom="1417" w:left="1417" w:header="0" w:footer="945" w:gutter="0"/>
          <w:cols w:space="708"/>
          <w:docGrid w:linePitch="326"/>
        </w:sectPr>
      </w:pPr>
      <w:bookmarkStart w:id="1" w:name="_Hlk175309204"/>
      <w:r w:rsidRPr="000071E3">
        <w:rPr>
          <w:b/>
          <w:sz w:val="21"/>
          <w:szCs w:val="21"/>
          <w:lang w:eastAsia="en-US"/>
        </w:rPr>
        <w:br w:type="page"/>
      </w:r>
    </w:p>
    <w:p w14:paraId="76E329AE" w14:textId="457FA83D" w:rsidR="005D5536" w:rsidRPr="000071E3" w:rsidRDefault="005D5536" w:rsidP="000071E3">
      <w:pPr>
        <w:spacing w:line="360" w:lineRule="auto"/>
        <w:jc w:val="right"/>
        <w:rPr>
          <w:b/>
          <w:sz w:val="21"/>
          <w:szCs w:val="21"/>
          <w:lang w:eastAsia="en-US"/>
        </w:rPr>
      </w:pPr>
      <w:r w:rsidRPr="000071E3">
        <w:rPr>
          <w:b/>
          <w:sz w:val="21"/>
          <w:szCs w:val="21"/>
          <w:lang w:eastAsia="en-US"/>
        </w:rPr>
        <w:lastRenderedPageBreak/>
        <w:t xml:space="preserve">Załącznik </w:t>
      </w:r>
      <w:r w:rsidR="00F2266F" w:rsidRPr="000071E3">
        <w:rPr>
          <w:b/>
          <w:sz w:val="21"/>
          <w:szCs w:val="21"/>
          <w:lang w:eastAsia="en-US"/>
        </w:rPr>
        <w:t>nr 1</w:t>
      </w:r>
    </w:p>
    <w:p w14:paraId="48C1755C" w14:textId="202601BD" w:rsidR="00AE577F" w:rsidRDefault="00AE577F" w:rsidP="000071E3">
      <w:pPr>
        <w:spacing w:line="360" w:lineRule="auto"/>
        <w:jc w:val="center"/>
        <w:rPr>
          <w:b/>
          <w:sz w:val="21"/>
          <w:szCs w:val="21"/>
          <w:lang w:eastAsia="en-US"/>
        </w:rPr>
      </w:pPr>
      <w:r w:rsidRPr="000071E3">
        <w:rPr>
          <w:b/>
          <w:sz w:val="21"/>
          <w:szCs w:val="21"/>
          <w:lang w:eastAsia="en-US"/>
        </w:rPr>
        <w:t>Kalkulacja cenowa</w:t>
      </w:r>
    </w:p>
    <w:p w14:paraId="4FC6E655" w14:textId="77777777" w:rsidR="002200AF" w:rsidRPr="000071E3" w:rsidRDefault="002200AF" w:rsidP="000071E3">
      <w:pPr>
        <w:spacing w:line="360" w:lineRule="auto"/>
        <w:jc w:val="center"/>
        <w:rPr>
          <w:b/>
          <w:sz w:val="21"/>
          <w:szCs w:val="21"/>
          <w:lang w:eastAsia="en-US"/>
        </w:rPr>
      </w:pPr>
    </w:p>
    <w:tbl>
      <w:tblPr>
        <w:tblStyle w:val="Tabela-Siatka"/>
        <w:tblW w:w="516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6A0" w:firstRow="1" w:lastRow="0" w:firstColumn="1" w:lastColumn="0" w:noHBand="1" w:noVBand="1"/>
      </w:tblPr>
      <w:tblGrid>
        <w:gridCol w:w="672"/>
        <w:gridCol w:w="689"/>
        <w:gridCol w:w="1256"/>
        <w:gridCol w:w="2206"/>
        <w:gridCol w:w="1733"/>
        <w:gridCol w:w="1227"/>
        <w:gridCol w:w="1368"/>
        <w:gridCol w:w="1676"/>
        <w:gridCol w:w="1294"/>
        <w:gridCol w:w="789"/>
        <w:gridCol w:w="1534"/>
      </w:tblGrid>
      <w:tr w:rsidR="00BD2EF8" w:rsidRPr="000071E3" w14:paraId="2655535D" w14:textId="77777777" w:rsidTr="00BD2EF8">
        <w:trPr>
          <w:trHeight w:val="3992"/>
        </w:trPr>
        <w:tc>
          <w:tcPr>
            <w:tcW w:w="233" w:type="pct"/>
            <w:vMerge w:val="restart"/>
            <w:vAlign w:val="center"/>
          </w:tcPr>
          <w:p w14:paraId="5810B4D6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674" w:type="pct"/>
            <w:gridSpan w:val="2"/>
            <w:vMerge w:val="restart"/>
            <w:vAlign w:val="center"/>
          </w:tcPr>
          <w:p w14:paraId="13F65CEC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 xml:space="preserve">Nazwa  </w:t>
            </w:r>
          </w:p>
          <w:p w14:paraId="6D5781C7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 xml:space="preserve">urządzenia </w:t>
            </w:r>
          </w:p>
          <w:p w14:paraId="511AAA66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764" w:type="pct"/>
            <w:vMerge w:val="restart"/>
            <w:vAlign w:val="center"/>
          </w:tcPr>
          <w:p w14:paraId="0707F5AE" w14:textId="301D513D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>Nazwa</w:t>
            </w:r>
            <w:r w:rsidR="009E1F39">
              <w:rPr>
                <w:bCs/>
                <w:sz w:val="21"/>
                <w:szCs w:val="21"/>
                <w:lang w:eastAsia="en-US"/>
              </w:rPr>
              <w:t xml:space="preserve"> </w:t>
            </w:r>
            <w:r w:rsidRPr="000071E3">
              <w:rPr>
                <w:bCs/>
                <w:sz w:val="21"/>
                <w:szCs w:val="21"/>
                <w:lang w:eastAsia="en-US"/>
              </w:rPr>
              <w:t>materiału eksploatacyjnego</w:t>
            </w:r>
          </w:p>
        </w:tc>
        <w:tc>
          <w:tcPr>
            <w:tcW w:w="598" w:type="pct"/>
            <w:vMerge w:val="restart"/>
          </w:tcPr>
          <w:p w14:paraId="79B3657A" w14:textId="30E2CFF2" w:rsidR="00BD2EF8" w:rsidRPr="009E1F39" w:rsidRDefault="00BD2EF8" w:rsidP="004949B7">
            <w:pPr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9E1F39">
              <w:rPr>
                <w:color w:val="000000"/>
                <w:sz w:val="21"/>
                <w:szCs w:val="21"/>
              </w:rPr>
              <w:t xml:space="preserve">Rodzaj oferowanego materiału eksploatacyjnego:  </w:t>
            </w:r>
            <w:r w:rsidRPr="009E1F39">
              <w:rPr>
                <w:b/>
                <w:bCs/>
                <w:color w:val="000000"/>
                <w:sz w:val="21"/>
                <w:szCs w:val="21"/>
              </w:rPr>
              <w:t>o</w:t>
            </w:r>
            <w:r w:rsidRPr="009E1F39">
              <w:rPr>
                <w:b/>
                <w:bCs/>
                <w:sz w:val="21"/>
                <w:szCs w:val="21"/>
              </w:rPr>
              <w:t xml:space="preserve">ryginalny, </w:t>
            </w:r>
            <w:r w:rsidRPr="009E1F39">
              <w:rPr>
                <w:sz w:val="21"/>
                <w:szCs w:val="21"/>
              </w:rPr>
              <w:t>tj.</w:t>
            </w:r>
            <w:r w:rsidRPr="009E1F39">
              <w:rPr>
                <w:b/>
                <w:bCs/>
                <w:sz w:val="21"/>
                <w:szCs w:val="21"/>
              </w:rPr>
              <w:t xml:space="preserve"> </w:t>
            </w:r>
            <w:r w:rsidRPr="009E1F39">
              <w:rPr>
                <w:color w:val="000000"/>
                <w:sz w:val="21"/>
                <w:szCs w:val="21"/>
              </w:rPr>
              <w:t xml:space="preserve">opisany w </w:t>
            </w:r>
            <w:r w:rsidR="00F04AFC">
              <w:rPr>
                <w:color w:val="000000"/>
                <w:sz w:val="21"/>
                <w:szCs w:val="21"/>
              </w:rPr>
              <w:t>pkt</w:t>
            </w:r>
            <w:r w:rsidRPr="009E1F39">
              <w:rPr>
                <w:color w:val="000000"/>
                <w:sz w:val="21"/>
                <w:szCs w:val="21"/>
              </w:rPr>
              <w:t xml:space="preserve"> 3 p</w:t>
            </w:r>
            <w:r w:rsidR="00F04AFC">
              <w:rPr>
                <w:color w:val="000000"/>
                <w:sz w:val="21"/>
                <w:szCs w:val="21"/>
              </w:rPr>
              <w:t>p</w:t>
            </w:r>
            <w:r w:rsidRPr="009E1F39">
              <w:rPr>
                <w:color w:val="000000"/>
                <w:sz w:val="21"/>
                <w:szCs w:val="21"/>
              </w:rPr>
              <w:t xml:space="preserve">kt 1 OPZ, </w:t>
            </w:r>
          </w:p>
          <w:p w14:paraId="72D32FDB" w14:textId="77777777" w:rsidR="00BD2EF8" w:rsidRPr="009E1F39" w:rsidRDefault="00BD2EF8" w:rsidP="004949B7">
            <w:pPr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 w:rsidRPr="009E1F39">
              <w:rPr>
                <w:color w:val="000000"/>
                <w:sz w:val="21"/>
                <w:szCs w:val="21"/>
              </w:rPr>
              <w:t xml:space="preserve">lub </w:t>
            </w:r>
          </w:p>
          <w:p w14:paraId="4E2E60F9" w14:textId="056FE64D" w:rsidR="00BD2EF8" w:rsidRPr="009E1F39" w:rsidRDefault="00BD2EF8" w:rsidP="004949B7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9E1F39">
              <w:rPr>
                <w:b/>
                <w:bCs/>
                <w:color w:val="000000"/>
                <w:sz w:val="21"/>
                <w:szCs w:val="21"/>
              </w:rPr>
              <w:t>równoważny</w:t>
            </w:r>
            <w:r w:rsidRPr="009E1F39">
              <w:rPr>
                <w:color w:val="000000"/>
                <w:sz w:val="21"/>
                <w:szCs w:val="21"/>
              </w:rPr>
              <w:t xml:space="preserve">, tj. opisany w </w:t>
            </w:r>
            <w:r w:rsidR="00F04AFC">
              <w:rPr>
                <w:color w:val="000000"/>
                <w:sz w:val="21"/>
                <w:szCs w:val="21"/>
              </w:rPr>
              <w:t>pkt</w:t>
            </w:r>
            <w:r w:rsidRPr="009E1F39">
              <w:rPr>
                <w:color w:val="000000"/>
                <w:sz w:val="21"/>
                <w:szCs w:val="21"/>
              </w:rPr>
              <w:t xml:space="preserve"> 3 </w:t>
            </w:r>
            <w:r w:rsidR="00F04AFC">
              <w:rPr>
                <w:color w:val="000000"/>
                <w:sz w:val="21"/>
                <w:szCs w:val="21"/>
              </w:rPr>
              <w:t>ppkt</w:t>
            </w:r>
            <w:r w:rsidRPr="009E1F39">
              <w:rPr>
                <w:color w:val="000000"/>
                <w:sz w:val="21"/>
                <w:szCs w:val="21"/>
              </w:rPr>
              <w:t xml:space="preserve"> 2 OPZ.</w:t>
            </w:r>
          </w:p>
          <w:p w14:paraId="644B03DA" w14:textId="77777777" w:rsidR="00BD2EF8" w:rsidRPr="009E1F39" w:rsidRDefault="00BD2EF8" w:rsidP="004949B7">
            <w:pPr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</w:p>
          <w:p w14:paraId="2CDFA268" w14:textId="7CD43234" w:rsidR="00BD2EF8" w:rsidRPr="009E1F39" w:rsidRDefault="00455D72" w:rsidP="004949B7">
            <w:pPr>
              <w:spacing w:line="360" w:lineRule="auto"/>
              <w:jc w:val="center"/>
              <w:rPr>
                <w:i/>
                <w:iCs/>
                <w:color w:val="000000"/>
                <w:sz w:val="21"/>
                <w:szCs w:val="21"/>
              </w:rPr>
            </w:pPr>
            <w:r w:rsidRPr="009E1F39">
              <w:rPr>
                <w:i/>
                <w:iCs/>
                <w:color w:val="000000"/>
                <w:sz w:val="21"/>
                <w:szCs w:val="21"/>
              </w:rPr>
              <w:t>(</w:t>
            </w:r>
            <w:r w:rsidR="00BD2EF8" w:rsidRPr="009E1F39">
              <w:rPr>
                <w:i/>
                <w:iCs/>
                <w:color w:val="000000"/>
                <w:sz w:val="21"/>
                <w:szCs w:val="21"/>
              </w:rPr>
              <w:t>Rodzaj oferowanego materiału</w:t>
            </w:r>
          </w:p>
          <w:p w14:paraId="5768D9E5" w14:textId="015F4A3B" w:rsidR="00BD2EF8" w:rsidRPr="000071E3" w:rsidRDefault="00465E44" w:rsidP="004949B7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9E1F39">
              <w:rPr>
                <w:i/>
                <w:iCs/>
                <w:color w:val="000000"/>
                <w:sz w:val="21"/>
                <w:szCs w:val="21"/>
              </w:rPr>
              <w:t>z</w:t>
            </w:r>
            <w:r w:rsidR="00BD2EF8" w:rsidRPr="009E1F39">
              <w:rPr>
                <w:i/>
                <w:iCs/>
                <w:color w:val="000000"/>
                <w:sz w:val="21"/>
                <w:szCs w:val="21"/>
              </w:rPr>
              <w:t>aznaczyć</w:t>
            </w:r>
            <w:r w:rsidRPr="009E1F39">
              <w:rPr>
                <w:i/>
                <w:iCs/>
                <w:color w:val="000000"/>
                <w:sz w:val="21"/>
                <w:szCs w:val="21"/>
              </w:rPr>
              <w:t xml:space="preserve"> w polu wyboru</w:t>
            </w:r>
            <w:r w:rsidR="00BD2EF8" w:rsidRPr="009E1F39">
              <w:rPr>
                <w:i/>
                <w:iCs/>
                <w:color w:val="000000"/>
                <w:sz w:val="21"/>
                <w:szCs w:val="21"/>
              </w:rPr>
              <w:t xml:space="preserve"> znakiem X</w:t>
            </w:r>
            <w:r w:rsidR="00455D72" w:rsidRPr="009E1F39">
              <w:rPr>
                <w:i/>
                <w:iCs/>
                <w:color w:val="000000"/>
                <w:sz w:val="21"/>
                <w:szCs w:val="21"/>
              </w:rPr>
              <w:t>)</w:t>
            </w:r>
          </w:p>
        </w:tc>
        <w:tc>
          <w:tcPr>
            <w:tcW w:w="1479" w:type="pct"/>
            <w:gridSpan w:val="3"/>
            <w:vAlign w:val="center"/>
          </w:tcPr>
          <w:p w14:paraId="3653E27D" w14:textId="77777777" w:rsidR="00BD2EF8" w:rsidRDefault="00BD2EF8" w:rsidP="004949B7">
            <w:pPr>
              <w:spacing w:line="360" w:lineRule="auto"/>
              <w:jc w:val="center"/>
              <w:rPr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0D7836">
              <w:rPr>
                <w:bCs/>
                <w:color w:val="000000"/>
                <w:sz w:val="21"/>
                <w:szCs w:val="21"/>
                <w:lang w:eastAsia="en-US"/>
              </w:rPr>
              <w:t xml:space="preserve">Oferowany materiał eksploatacyjny  </w:t>
            </w:r>
            <w:r w:rsidRPr="000D7836">
              <w:rPr>
                <w:b/>
                <w:bCs/>
                <w:color w:val="000000"/>
                <w:sz w:val="21"/>
                <w:szCs w:val="21"/>
                <w:lang w:eastAsia="en-US"/>
              </w:rPr>
              <w:t>(dot. materiałów równoważnych)</w:t>
            </w:r>
          </w:p>
          <w:p w14:paraId="572AD587" w14:textId="77777777" w:rsidR="00455D72" w:rsidRDefault="00455D72" w:rsidP="004949B7">
            <w:pPr>
              <w:spacing w:line="360" w:lineRule="auto"/>
              <w:jc w:val="center"/>
              <w:rPr>
                <w:b/>
                <w:bCs/>
                <w:i/>
                <w:iCs/>
                <w:sz w:val="21"/>
                <w:szCs w:val="21"/>
                <w:lang w:eastAsia="en-US"/>
              </w:rPr>
            </w:pPr>
          </w:p>
          <w:p w14:paraId="6C7BFD2E" w14:textId="7B06F2CB" w:rsidR="00455D72" w:rsidRPr="000071E3" w:rsidRDefault="00455D72" w:rsidP="004949B7">
            <w:pPr>
              <w:spacing w:line="360" w:lineRule="auto"/>
              <w:jc w:val="center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9E1F39">
              <w:rPr>
                <w:bCs/>
                <w:i/>
                <w:iCs/>
                <w:sz w:val="21"/>
                <w:szCs w:val="21"/>
                <w:lang w:eastAsia="en-US"/>
              </w:rPr>
              <w:t>(Pola w kolumnach 5,6,7 wypełnić w przypadku zaznaczenia materiału równoważnego w kolumnie 4)</w:t>
            </w:r>
          </w:p>
        </w:tc>
        <w:tc>
          <w:tcPr>
            <w:tcW w:w="448" w:type="pct"/>
            <w:vMerge w:val="restart"/>
            <w:vAlign w:val="center"/>
          </w:tcPr>
          <w:p w14:paraId="6BACC97D" w14:textId="4966F6AB" w:rsidR="00BD2EF8" w:rsidRPr="000071E3" w:rsidRDefault="00BD2EF8" w:rsidP="004949B7">
            <w:pPr>
              <w:spacing w:line="360" w:lineRule="auto"/>
              <w:jc w:val="center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>Cena jednostkowa brutto zł</w:t>
            </w:r>
          </w:p>
        </w:tc>
        <w:tc>
          <w:tcPr>
            <w:tcW w:w="273" w:type="pct"/>
            <w:vMerge w:val="restart"/>
            <w:vAlign w:val="center"/>
          </w:tcPr>
          <w:p w14:paraId="5EBAC34F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 xml:space="preserve">Liczba </w:t>
            </w:r>
          </w:p>
          <w:p w14:paraId="3DE39420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>(szt.)</w:t>
            </w:r>
          </w:p>
        </w:tc>
        <w:tc>
          <w:tcPr>
            <w:tcW w:w="532" w:type="pct"/>
            <w:vMerge w:val="restart"/>
            <w:vAlign w:val="center"/>
          </w:tcPr>
          <w:p w14:paraId="5EB67514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 xml:space="preserve">Wartość brutto zł  </w:t>
            </w:r>
          </w:p>
          <w:p w14:paraId="18B657DC" w14:textId="50557F5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 xml:space="preserve">(iloczyn </w:t>
            </w:r>
            <w:r w:rsidRPr="009E1F39">
              <w:rPr>
                <w:bCs/>
                <w:sz w:val="21"/>
                <w:szCs w:val="21"/>
                <w:lang w:eastAsia="en-US"/>
              </w:rPr>
              <w:t>kolumn 8 i 9)</w:t>
            </w:r>
          </w:p>
        </w:tc>
      </w:tr>
      <w:tr w:rsidR="00BD2EF8" w:rsidRPr="000071E3" w14:paraId="26DA0C19" w14:textId="77777777" w:rsidTr="00BD2EF8">
        <w:trPr>
          <w:trHeight w:val="315"/>
        </w:trPr>
        <w:tc>
          <w:tcPr>
            <w:tcW w:w="233" w:type="pct"/>
            <w:vMerge/>
            <w:vAlign w:val="center"/>
          </w:tcPr>
          <w:p w14:paraId="326BD25B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74" w:type="pct"/>
            <w:gridSpan w:val="2"/>
            <w:vMerge/>
            <w:vAlign w:val="center"/>
          </w:tcPr>
          <w:p w14:paraId="6D71B00B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764" w:type="pct"/>
            <w:vMerge/>
            <w:vAlign w:val="center"/>
          </w:tcPr>
          <w:p w14:paraId="3D7B7EAC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98" w:type="pct"/>
            <w:vMerge/>
            <w:vAlign w:val="center"/>
          </w:tcPr>
          <w:p w14:paraId="2673201F" w14:textId="54655302" w:rsidR="00BD2EF8" w:rsidRPr="000071E3" w:rsidRDefault="00BD2EF8" w:rsidP="004949B7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</w:p>
        </w:tc>
        <w:tc>
          <w:tcPr>
            <w:tcW w:w="425" w:type="pct"/>
            <w:vAlign w:val="center"/>
          </w:tcPr>
          <w:p w14:paraId="29A40CD2" w14:textId="77777777" w:rsidR="00BD2EF8" w:rsidRPr="000071E3" w:rsidRDefault="00BD2EF8" w:rsidP="004949B7">
            <w:pPr>
              <w:spacing w:line="360" w:lineRule="auto"/>
              <w:jc w:val="center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bCs/>
                <w:sz w:val="21"/>
                <w:szCs w:val="21"/>
                <w:lang w:eastAsia="en-US"/>
              </w:rPr>
              <w:t>Producent</w:t>
            </w:r>
          </w:p>
        </w:tc>
        <w:tc>
          <w:tcPr>
            <w:tcW w:w="474" w:type="pct"/>
            <w:vAlign w:val="center"/>
          </w:tcPr>
          <w:p w14:paraId="158C99AD" w14:textId="77777777" w:rsidR="00BD2EF8" w:rsidRPr="000071E3" w:rsidRDefault="00BD2EF8" w:rsidP="004949B7">
            <w:pPr>
              <w:spacing w:line="360" w:lineRule="auto"/>
              <w:jc w:val="center"/>
              <w:rPr>
                <w:bCs/>
                <w:i/>
                <w:iCs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</w:rPr>
              <w:t>Nazwa (symbol)</w:t>
            </w:r>
          </w:p>
        </w:tc>
        <w:tc>
          <w:tcPr>
            <w:tcW w:w="579" w:type="pct"/>
            <w:vAlign w:val="center"/>
          </w:tcPr>
          <w:p w14:paraId="4DF03CF7" w14:textId="77777777" w:rsidR="00BD2EF8" w:rsidRPr="000071E3" w:rsidRDefault="00BD2EF8" w:rsidP="004949B7">
            <w:pPr>
              <w:spacing w:line="360" w:lineRule="auto"/>
              <w:jc w:val="center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D7836">
              <w:rPr>
                <w:color w:val="000000"/>
                <w:sz w:val="21"/>
                <w:szCs w:val="21"/>
              </w:rPr>
              <w:t>Wydajność (Strony[s]/ Pojemność [ml]) dla danego materiału eksploatacyjnego</w:t>
            </w:r>
          </w:p>
        </w:tc>
        <w:tc>
          <w:tcPr>
            <w:tcW w:w="448" w:type="pct"/>
            <w:vMerge/>
            <w:vAlign w:val="center"/>
          </w:tcPr>
          <w:p w14:paraId="145FB5A3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Merge/>
            <w:vAlign w:val="center"/>
          </w:tcPr>
          <w:p w14:paraId="36C7E2E4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32" w:type="pct"/>
            <w:vMerge/>
            <w:vAlign w:val="center"/>
          </w:tcPr>
          <w:p w14:paraId="2D5812E8" w14:textId="77777777" w:rsidR="00BD2EF8" w:rsidRPr="000071E3" w:rsidRDefault="00BD2EF8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5EF509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60EEF4E" w14:textId="77777777" w:rsidR="00CC3CEA" w:rsidRPr="000D735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D7353">
              <w:rPr>
                <w:bCs/>
                <w:i/>
                <w:iCs/>
                <w:sz w:val="21"/>
                <w:szCs w:val="21"/>
                <w:lang w:eastAsia="en-US"/>
              </w:rPr>
              <w:t xml:space="preserve">1 </w:t>
            </w:r>
          </w:p>
        </w:tc>
        <w:tc>
          <w:tcPr>
            <w:tcW w:w="674" w:type="pct"/>
            <w:gridSpan w:val="2"/>
            <w:vAlign w:val="center"/>
          </w:tcPr>
          <w:p w14:paraId="55FF3D1B" w14:textId="77777777" w:rsidR="00CC3CEA" w:rsidRPr="000D735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D7353">
              <w:rPr>
                <w:bCs/>
                <w:i/>
                <w:iCs/>
                <w:sz w:val="21"/>
                <w:szCs w:val="21"/>
                <w:lang w:eastAsia="en-US"/>
              </w:rPr>
              <w:t xml:space="preserve">2 </w:t>
            </w:r>
          </w:p>
        </w:tc>
        <w:tc>
          <w:tcPr>
            <w:tcW w:w="764" w:type="pct"/>
            <w:vAlign w:val="center"/>
          </w:tcPr>
          <w:p w14:paraId="3BD8105F" w14:textId="77777777" w:rsidR="00CC3CEA" w:rsidRPr="000D735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D7353">
              <w:rPr>
                <w:bCs/>
                <w:i/>
                <w:iCs/>
                <w:sz w:val="21"/>
                <w:szCs w:val="21"/>
                <w:lang w:eastAsia="en-US"/>
              </w:rPr>
              <w:t xml:space="preserve">3 </w:t>
            </w:r>
          </w:p>
        </w:tc>
        <w:tc>
          <w:tcPr>
            <w:tcW w:w="598" w:type="pct"/>
          </w:tcPr>
          <w:p w14:paraId="6AF8E500" w14:textId="1575A2A7" w:rsidR="00CC3CEA" w:rsidRPr="00465E44" w:rsidRDefault="004F0A55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425" w:type="pct"/>
            <w:vAlign w:val="center"/>
          </w:tcPr>
          <w:p w14:paraId="69761EB1" w14:textId="4BB9E342" w:rsidR="00CC3CEA" w:rsidRPr="00465E44" w:rsidRDefault="004F0A55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474" w:type="pct"/>
            <w:vAlign w:val="center"/>
          </w:tcPr>
          <w:p w14:paraId="73846981" w14:textId="4E2DF290" w:rsidR="00CC3CEA" w:rsidRPr="00465E44" w:rsidRDefault="004F0A55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39D067B5" w14:textId="35AD5C6C" w:rsidR="00CC3CEA" w:rsidRPr="00465E44" w:rsidRDefault="004F0A55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448" w:type="pct"/>
            <w:vAlign w:val="center"/>
          </w:tcPr>
          <w:p w14:paraId="0B276FB0" w14:textId="4E77A05B" w:rsidR="00CC3CEA" w:rsidRPr="00465E44" w:rsidRDefault="004F0A55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273" w:type="pct"/>
            <w:vAlign w:val="center"/>
          </w:tcPr>
          <w:p w14:paraId="02F459C1" w14:textId="55B89D85" w:rsidR="00CC3CEA" w:rsidRPr="00465E44" w:rsidRDefault="000F56C4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9</w:t>
            </w:r>
            <w:r w:rsidR="00CC3CEA" w:rsidRPr="00465E44">
              <w:rPr>
                <w:bCs/>
                <w:i/>
                <w:iCs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532" w:type="pct"/>
            <w:vAlign w:val="center"/>
          </w:tcPr>
          <w:p w14:paraId="7323F808" w14:textId="773664DD" w:rsidR="00CC3CEA" w:rsidRPr="00465E44" w:rsidRDefault="000F56C4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bCs/>
                <w:i/>
                <w:iCs/>
                <w:sz w:val="21"/>
                <w:szCs w:val="21"/>
                <w:lang w:eastAsia="en-US"/>
              </w:rPr>
              <w:t>10</w:t>
            </w:r>
          </w:p>
        </w:tc>
      </w:tr>
      <w:tr w:rsidR="00BD2EF8" w:rsidRPr="00465E44" w14:paraId="7DEA386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8F3307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674" w:type="pct"/>
            <w:gridSpan w:val="2"/>
            <w:vAlign w:val="center"/>
          </w:tcPr>
          <w:p w14:paraId="7497BC0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Brother HL-L5100DN</w:t>
            </w:r>
          </w:p>
        </w:tc>
        <w:tc>
          <w:tcPr>
            <w:tcW w:w="764" w:type="pct"/>
            <w:vAlign w:val="center"/>
          </w:tcPr>
          <w:p w14:paraId="7C15D84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TN-3480</w:t>
            </w:r>
          </w:p>
        </w:tc>
        <w:tc>
          <w:tcPr>
            <w:tcW w:w="598" w:type="pct"/>
          </w:tcPr>
          <w:p w14:paraId="4EF0E851" w14:textId="306469AF" w:rsidR="00CC3CEA" w:rsidRPr="00465E44" w:rsidRDefault="00000000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424845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DE6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22180E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D16CD05" w14:textId="74A27399" w:rsidR="0022180E" w:rsidRPr="00465E44" w:rsidRDefault="00000000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09650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180E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22180E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EC41FB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500B2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C413A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B31C60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F87D44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68E6EBA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0562A0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D83D5F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2</w:t>
            </w:r>
          </w:p>
        </w:tc>
        <w:tc>
          <w:tcPr>
            <w:tcW w:w="674" w:type="pct"/>
            <w:gridSpan w:val="2"/>
            <w:vAlign w:val="center"/>
          </w:tcPr>
          <w:p w14:paraId="65B41DE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Brother HL-L5100DN</w:t>
            </w:r>
          </w:p>
        </w:tc>
        <w:tc>
          <w:tcPr>
            <w:tcW w:w="764" w:type="pct"/>
            <w:vAlign w:val="center"/>
          </w:tcPr>
          <w:p w14:paraId="49EBF11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DR-3400 bęben czarny</w:t>
            </w:r>
          </w:p>
        </w:tc>
        <w:tc>
          <w:tcPr>
            <w:tcW w:w="598" w:type="pct"/>
          </w:tcPr>
          <w:p w14:paraId="6536FA5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9695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B8D1F2D" w14:textId="092E345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13945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FF1EC0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EF9550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E3F270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7C9610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39C44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6D083E9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518202C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498370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674" w:type="pct"/>
            <w:gridSpan w:val="2"/>
            <w:vAlign w:val="center"/>
          </w:tcPr>
          <w:p w14:paraId="4E83B63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2DF288C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T9139</w:t>
            </w:r>
          </w:p>
        </w:tc>
        <w:tc>
          <w:tcPr>
            <w:tcW w:w="598" w:type="pct"/>
          </w:tcPr>
          <w:p w14:paraId="2814379E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72452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C759BCC" w14:textId="2AA68024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75084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6E6BDB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6D09292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37D0AA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3F0D520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7D0F947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59BFFB4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62F0E30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9970D1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674" w:type="pct"/>
            <w:gridSpan w:val="2"/>
            <w:vAlign w:val="center"/>
          </w:tcPr>
          <w:p w14:paraId="32DE857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1DB3438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T9131</w:t>
            </w:r>
          </w:p>
        </w:tc>
        <w:tc>
          <w:tcPr>
            <w:tcW w:w="598" w:type="pct"/>
          </w:tcPr>
          <w:p w14:paraId="386E0219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9199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1318FD2" w14:textId="6F534BE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42508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5672A9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41DA427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D33CEF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779741A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00BF7E5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4D5F7AA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03FDFC5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E41AB9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674" w:type="pct"/>
            <w:gridSpan w:val="2"/>
            <w:vAlign w:val="center"/>
          </w:tcPr>
          <w:p w14:paraId="48601D2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2A4BAA4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T9135</w:t>
            </w:r>
          </w:p>
        </w:tc>
        <w:tc>
          <w:tcPr>
            <w:tcW w:w="598" w:type="pct"/>
          </w:tcPr>
          <w:p w14:paraId="51407848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75258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3D02D5A" w14:textId="315352C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7509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4689B1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4C122FB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0BE98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5AE529E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248610E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4642994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5D71564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1C6C2D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674" w:type="pct"/>
            <w:gridSpan w:val="2"/>
            <w:vAlign w:val="center"/>
          </w:tcPr>
          <w:p w14:paraId="012D8A2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4B1997B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T9132</w:t>
            </w:r>
          </w:p>
        </w:tc>
        <w:tc>
          <w:tcPr>
            <w:tcW w:w="598" w:type="pct"/>
          </w:tcPr>
          <w:p w14:paraId="273B37A4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91924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FDD2A82" w14:textId="25D2431B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5732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2B48DE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73B5889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6473F9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465E3E4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2887B76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7994D30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38F2441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0073F8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674" w:type="pct"/>
            <w:gridSpan w:val="2"/>
            <w:vAlign w:val="center"/>
          </w:tcPr>
          <w:p w14:paraId="111DDDB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41CE7E2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T9133</w:t>
            </w:r>
          </w:p>
        </w:tc>
        <w:tc>
          <w:tcPr>
            <w:tcW w:w="598" w:type="pct"/>
          </w:tcPr>
          <w:p w14:paraId="32A10CA8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48304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9C9A5FC" w14:textId="676F5DC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2676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7F180E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46EAD4E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9F6FB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5312F70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199BF41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0EF06F8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49C4139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12BD25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674" w:type="pct"/>
            <w:gridSpan w:val="2"/>
            <w:vAlign w:val="center"/>
          </w:tcPr>
          <w:p w14:paraId="4932451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2890DD7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T9134</w:t>
            </w:r>
          </w:p>
        </w:tc>
        <w:tc>
          <w:tcPr>
            <w:tcW w:w="598" w:type="pct"/>
          </w:tcPr>
          <w:p w14:paraId="037E7BE5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82624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88C1556" w14:textId="2663B564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65590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11B638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62C6F3D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5861E6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054858D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4383FAC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39388E9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3E01538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22FAF8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674" w:type="pct"/>
            <w:gridSpan w:val="2"/>
            <w:vAlign w:val="center"/>
          </w:tcPr>
          <w:p w14:paraId="7A6D2ED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49AC0BA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T9136</w:t>
            </w:r>
          </w:p>
        </w:tc>
        <w:tc>
          <w:tcPr>
            <w:tcW w:w="598" w:type="pct"/>
          </w:tcPr>
          <w:p w14:paraId="2A04E12A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6846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84748E6" w14:textId="183EC78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6417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1C493D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3D689BB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12A719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04541A2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297C067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1611A55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1AB89AF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3EE0FC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674" w:type="pct"/>
            <w:gridSpan w:val="2"/>
            <w:vAlign w:val="center"/>
          </w:tcPr>
          <w:p w14:paraId="6EDF0AF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7DB3C9B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T9137</w:t>
            </w:r>
          </w:p>
        </w:tc>
        <w:tc>
          <w:tcPr>
            <w:tcW w:w="598" w:type="pct"/>
          </w:tcPr>
          <w:p w14:paraId="166E6136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995448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54E6F95" w14:textId="239423E5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26560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D1B9BF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073A4D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2B3B01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2277B35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65278E3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398768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02564E7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71E363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11</w:t>
            </w:r>
          </w:p>
        </w:tc>
        <w:tc>
          <w:tcPr>
            <w:tcW w:w="674" w:type="pct"/>
            <w:gridSpan w:val="2"/>
            <w:vAlign w:val="center"/>
          </w:tcPr>
          <w:p w14:paraId="1D12F48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7B3BFEB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T9138</w:t>
            </w:r>
          </w:p>
        </w:tc>
        <w:tc>
          <w:tcPr>
            <w:tcW w:w="598" w:type="pct"/>
          </w:tcPr>
          <w:p w14:paraId="07DC0984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7430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7A78F3E" w14:textId="1F65CBE5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8821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22F129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62E824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ED614E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75EC627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08896D6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1B36047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276259A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40C905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12</w:t>
            </w:r>
          </w:p>
        </w:tc>
        <w:tc>
          <w:tcPr>
            <w:tcW w:w="674" w:type="pct"/>
            <w:gridSpan w:val="2"/>
            <w:vAlign w:val="center"/>
          </w:tcPr>
          <w:p w14:paraId="3109DEB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62B1775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T913A</w:t>
            </w:r>
          </w:p>
        </w:tc>
        <w:tc>
          <w:tcPr>
            <w:tcW w:w="598" w:type="pct"/>
          </w:tcPr>
          <w:p w14:paraId="25C1DF87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50114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D3CC157" w14:textId="19A90A9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502313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ED1F3E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4787DCA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229FCA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5FCDFBF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7C480B2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72E071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56A58B9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316768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13</w:t>
            </w:r>
          </w:p>
        </w:tc>
        <w:tc>
          <w:tcPr>
            <w:tcW w:w="674" w:type="pct"/>
            <w:gridSpan w:val="2"/>
            <w:vAlign w:val="center"/>
          </w:tcPr>
          <w:p w14:paraId="0FCE9DA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0482930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T913B</w:t>
            </w:r>
          </w:p>
        </w:tc>
        <w:tc>
          <w:tcPr>
            <w:tcW w:w="598" w:type="pct"/>
          </w:tcPr>
          <w:p w14:paraId="5B58C6F1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8992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04FDE25" w14:textId="77D4E1B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51522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30A006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21BECD9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FE1964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7C4E469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61F77FF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6EF561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0F939B6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7EA346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14</w:t>
            </w:r>
          </w:p>
        </w:tc>
        <w:tc>
          <w:tcPr>
            <w:tcW w:w="674" w:type="pct"/>
            <w:gridSpan w:val="2"/>
            <w:vAlign w:val="center"/>
          </w:tcPr>
          <w:p w14:paraId="5EE8D42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2520486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C13T619000 Maintenance Box</w:t>
            </w:r>
          </w:p>
        </w:tc>
        <w:tc>
          <w:tcPr>
            <w:tcW w:w="598" w:type="pct"/>
          </w:tcPr>
          <w:p w14:paraId="1B9B445F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043096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286FFB2" w14:textId="2E9ABED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86196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00C2CC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1E1F85D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A5E938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594D5BC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07C6F00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75F33DB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01390B3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CBCA27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674" w:type="pct"/>
            <w:gridSpan w:val="2"/>
            <w:vAlign w:val="center"/>
          </w:tcPr>
          <w:p w14:paraId="5BB295D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EPSON Sure Color SC-P5000</w:t>
            </w:r>
          </w:p>
        </w:tc>
        <w:tc>
          <w:tcPr>
            <w:tcW w:w="764" w:type="pct"/>
            <w:vAlign w:val="center"/>
          </w:tcPr>
          <w:p w14:paraId="6D2B195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C13T619100 Borderless Maintenance Tank 17"</w:t>
            </w:r>
          </w:p>
        </w:tc>
        <w:tc>
          <w:tcPr>
            <w:tcW w:w="598" w:type="pct"/>
          </w:tcPr>
          <w:p w14:paraId="06A45EE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53359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9772BD1" w14:textId="6AD8D16D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62959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BD8C0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255524F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E788C1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01A275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5070ED0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1743058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33256E0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470867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16</w:t>
            </w:r>
          </w:p>
        </w:tc>
        <w:tc>
          <w:tcPr>
            <w:tcW w:w="674" w:type="pct"/>
            <w:gridSpan w:val="2"/>
            <w:vAlign w:val="center"/>
          </w:tcPr>
          <w:p w14:paraId="6BE3474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HP CLJ 150nw</w:t>
            </w:r>
          </w:p>
        </w:tc>
        <w:tc>
          <w:tcPr>
            <w:tcW w:w="764" w:type="pct"/>
            <w:vAlign w:val="center"/>
          </w:tcPr>
          <w:p w14:paraId="0931DE5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W2070A czarny</w:t>
            </w:r>
          </w:p>
        </w:tc>
        <w:tc>
          <w:tcPr>
            <w:tcW w:w="598" w:type="pct"/>
          </w:tcPr>
          <w:p w14:paraId="5E831405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0271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92B9A14" w14:textId="65A3E23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4873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8C2CF5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49A751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8B87E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7EA068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80A5AA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532" w:type="pct"/>
            <w:vAlign w:val="center"/>
          </w:tcPr>
          <w:p w14:paraId="404506D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54113B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DFBEF2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17</w:t>
            </w:r>
          </w:p>
        </w:tc>
        <w:tc>
          <w:tcPr>
            <w:tcW w:w="674" w:type="pct"/>
            <w:gridSpan w:val="2"/>
            <w:vAlign w:val="center"/>
          </w:tcPr>
          <w:p w14:paraId="0512330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HP CLJ 150nw</w:t>
            </w:r>
          </w:p>
        </w:tc>
        <w:tc>
          <w:tcPr>
            <w:tcW w:w="764" w:type="pct"/>
            <w:vAlign w:val="center"/>
          </w:tcPr>
          <w:p w14:paraId="263CBCE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W2071A cyan</w:t>
            </w:r>
          </w:p>
        </w:tc>
        <w:tc>
          <w:tcPr>
            <w:tcW w:w="598" w:type="pct"/>
          </w:tcPr>
          <w:p w14:paraId="5D657AD4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3600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326F110" w14:textId="1925F714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84393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7FAA6D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5DE55A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D88BB3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18298B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A2AD5F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185E507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2333EE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C9DEEF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674" w:type="pct"/>
            <w:gridSpan w:val="2"/>
            <w:vAlign w:val="center"/>
          </w:tcPr>
          <w:p w14:paraId="31E5E02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HP CLJ 150nw</w:t>
            </w:r>
          </w:p>
        </w:tc>
        <w:tc>
          <w:tcPr>
            <w:tcW w:w="764" w:type="pct"/>
            <w:vAlign w:val="center"/>
          </w:tcPr>
          <w:p w14:paraId="5AD4671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W2072A yellow</w:t>
            </w:r>
          </w:p>
        </w:tc>
        <w:tc>
          <w:tcPr>
            <w:tcW w:w="598" w:type="pct"/>
          </w:tcPr>
          <w:p w14:paraId="4B5E74FC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56397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183EF65" w14:textId="01BACA75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32410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D83A9D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F17872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4A7D7A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608F34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0694A1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124D7FF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E1A22B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301471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19</w:t>
            </w:r>
          </w:p>
        </w:tc>
        <w:tc>
          <w:tcPr>
            <w:tcW w:w="674" w:type="pct"/>
            <w:gridSpan w:val="2"/>
            <w:vAlign w:val="center"/>
          </w:tcPr>
          <w:p w14:paraId="2311EE8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CLJ 150nw</w:t>
            </w:r>
          </w:p>
        </w:tc>
        <w:tc>
          <w:tcPr>
            <w:tcW w:w="764" w:type="pct"/>
            <w:vAlign w:val="center"/>
          </w:tcPr>
          <w:p w14:paraId="01F8F72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W2073A magenta</w:t>
            </w:r>
          </w:p>
        </w:tc>
        <w:tc>
          <w:tcPr>
            <w:tcW w:w="598" w:type="pct"/>
          </w:tcPr>
          <w:p w14:paraId="169CB7AA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3693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72E76E6" w14:textId="153EAC22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155141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C94265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A8F4E0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B0BF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5B7247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DFF05C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7B8CA81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1AA0AB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BB1EF7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674" w:type="pct"/>
            <w:gridSpan w:val="2"/>
            <w:vAlign w:val="center"/>
          </w:tcPr>
          <w:p w14:paraId="643D6CA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LJ 500 Enterprise M552</w:t>
            </w:r>
          </w:p>
        </w:tc>
        <w:tc>
          <w:tcPr>
            <w:tcW w:w="764" w:type="pct"/>
            <w:vAlign w:val="center"/>
          </w:tcPr>
          <w:p w14:paraId="237EC94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CF360X</w:t>
            </w:r>
          </w:p>
        </w:tc>
        <w:tc>
          <w:tcPr>
            <w:tcW w:w="598" w:type="pct"/>
          </w:tcPr>
          <w:p w14:paraId="55775BAF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8611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1FD0EAC" w14:textId="5F053E23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1579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428C0C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A79CDB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DD5E3E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1943F5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F4F28E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532" w:type="pct"/>
            <w:vAlign w:val="center"/>
          </w:tcPr>
          <w:p w14:paraId="6AE0EB2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925F8F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369D65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21</w:t>
            </w:r>
          </w:p>
        </w:tc>
        <w:tc>
          <w:tcPr>
            <w:tcW w:w="674" w:type="pct"/>
            <w:gridSpan w:val="2"/>
            <w:vAlign w:val="center"/>
          </w:tcPr>
          <w:p w14:paraId="0E50828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LJ 500 Enterprise M552</w:t>
            </w:r>
          </w:p>
        </w:tc>
        <w:tc>
          <w:tcPr>
            <w:tcW w:w="764" w:type="pct"/>
            <w:vAlign w:val="center"/>
          </w:tcPr>
          <w:p w14:paraId="41AB397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CF361X</w:t>
            </w:r>
          </w:p>
        </w:tc>
        <w:tc>
          <w:tcPr>
            <w:tcW w:w="598" w:type="pct"/>
          </w:tcPr>
          <w:p w14:paraId="0C3B5C86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32915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0C9A489" w14:textId="5C593DB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8358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2BA0F1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6E187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13332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C9F6C9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B15A08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532" w:type="pct"/>
            <w:vAlign w:val="center"/>
          </w:tcPr>
          <w:p w14:paraId="17BBC29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247076C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0CE210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22</w:t>
            </w:r>
          </w:p>
        </w:tc>
        <w:tc>
          <w:tcPr>
            <w:tcW w:w="674" w:type="pct"/>
            <w:gridSpan w:val="2"/>
            <w:vAlign w:val="center"/>
          </w:tcPr>
          <w:p w14:paraId="5ED70EC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LJ 500 Enterprise M552</w:t>
            </w:r>
          </w:p>
        </w:tc>
        <w:tc>
          <w:tcPr>
            <w:tcW w:w="764" w:type="pct"/>
            <w:vAlign w:val="center"/>
          </w:tcPr>
          <w:p w14:paraId="7B5F737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CF362X</w:t>
            </w:r>
          </w:p>
        </w:tc>
        <w:tc>
          <w:tcPr>
            <w:tcW w:w="598" w:type="pct"/>
          </w:tcPr>
          <w:p w14:paraId="2C901210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5117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7DE51E9" w14:textId="2E11B3EC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4924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6F926D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F54061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7A36C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C93963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4F7228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532" w:type="pct"/>
            <w:vAlign w:val="center"/>
          </w:tcPr>
          <w:p w14:paraId="07F4B81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A3A821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9F4958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674" w:type="pct"/>
            <w:gridSpan w:val="2"/>
            <w:vAlign w:val="center"/>
          </w:tcPr>
          <w:p w14:paraId="07180C1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LJ 500 Enterprise M552</w:t>
            </w:r>
          </w:p>
        </w:tc>
        <w:tc>
          <w:tcPr>
            <w:tcW w:w="764" w:type="pct"/>
            <w:vAlign w:val="center"/>
          </w:tcPr>
          <w:p w14:paraId="4095B2B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CF363X</w:t>
            </w:r>
          </w:p>
        </w:tc>
        <w:tc>
          <w:tcPr>
            <w:tcW w:w="598" w:type="pct"/>
          </w:tcPr>
          <w:p w14:paraId="74DDC79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62152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9F5EBD3" w14:textId="7B3E56B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5953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A64D33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907F5D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16E311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B5EE5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292646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532" w:type="pct"/>
            <w:vAlign w:val="center"/>
          </w:tcPr>
          <w:p w14:paraId="1523673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DCCC9F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19E7F0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24</w:t>
            </w:r>
          </w:p>
        </w:tc>
        <w:tc>
          <w:tcPr>
            <w:tcW w:w="674" w:type="pct"/>
            <w:gridSpan w:val="2"/>
            <w:vAlign w:val="center"/>
          </w:tcPr>
          <w:p w14:paraId="387C305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LJ Enterprise M606X</w:t>
            </w:r>
          </w:p>
        </w:tc>
        <w:tc>
          <w:tcPr>
            <w:tcW w:w="764" w:type="pct"/>
            <w:vAlign w:val="center"/>
          </w:tcPr>
          <w:p w14:paraId="0F57830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CF281X</w:t>
            </w:r>
          </w:p>
        </w:tc>
        <w:tc>
          <w:tcPr>
            <w:tcW w:w="598" w:type="pct"/>
          </w:tcPr>
          <w:p w14:paraId="599E6109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2642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B4A676E" w14:textId="2BFD82D8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53591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06EB0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16926D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A04731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7C09A9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2F76D2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4922F98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8D8ED9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46D4C4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674" w:type="pct"/>
            <w:gridSpan w:val="2"/>
            <w:vAlign w:val="center"/>
          </w:tcPr>
          <w:p w14:paraId="4014B63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4000i</w:t>
            </w:r>
          </w:p>
        </w:tc>
        <w:tc>
          <w:tcPr>
            <w:tcW w:w="764" w:type="pct"/>
            <w:vAlign w:val="center"/>
          </w:tcPr>
          <w:p w14:paraId="759FDF3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IUP34 bęben</w:t>
            </w:r>
          </w:p>
        </w:tc>
        <w:tc>
          <w:tcPr>
            <w:tcW w:w="598" w:type="pct"/>
          </w:tcPr>
          <w:p w14:paraId="3836A58A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864546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143C68F" w14:textId="2379619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17805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025139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96E930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20B4C7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681FBD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3A6B22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6D0CA31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29EBDE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51E894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674" w:type="pct"/>
            <w:gridSpan w:val="2"/>
            <w:vAlign w:val="center"/>
          </w:tcPr>
          <w:p w14:paraId="0F84313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4000i</w:t>
            </w:r>
          </w:p>
        </w:tc>
        <w:tc>
          <w:tcPr>
            <w:tcW w:w="764" w:type="pct"/>
            <w:vAlign w:val="center"/>
          </w:tcPr>
          <w:p w14:paraId="5D610A6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 xml:space="preserve">TNP76 </w:t>
            </w:r>
          </w:p>
        </w:tc>
        <w:tc>
          <w:tcPr>
            <w:tcW w:w="598" w:type="pct"/>
          </w:tcPr>
          <w:p w14:paraId="22B6BD04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8289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EDA1D09" w14:textId="577DF4CE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80245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098E4D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491099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28CF4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7A3A05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B4B1E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28</w:t>
            </w:r>
          </w:p>
        </w:tc>
        <w:tc>
          <w:tcPr>
            <w:tcW w:w="532" w:type="pct"/>
            <w:vAlign w:val="center"/>
          </w:tcPr>
          <w:p w14:paraId="2BDDAF6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BB0CE2C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EE8760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674" w:type="pct"/>
            <w:gridSpan w:val="2"/>
            <w:vAlign w:val="center"/>
          </w:tcPr>
          <w:p w14:paraId="4704B10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4000P</w:t>
            </w:r>
          </w:p>
        </w:tc>
        <w:tc>
          <w:tcPr>
            <w:tcW w:w="764" w:type="pct"/>
            <w:vAlign w:val="center"/>
          </w:tcPr>
          <w:p w14:paraId="1A0916A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 35</w:t>
            </w:r>
          </w:p>
        </w:tc>
        <w:tc>
          <w:tcPr>
            <w:tcW w:w="598" w:type="pct"/>
          </w:tcPr>
          <w:p w14:paraId="35597EBF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43073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9B66007" w14:textId="45602A2C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88592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48ECD3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563038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28A4DE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EDA2DF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32241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532" w:type="pct"/>
            <w:vAlign w:val="center"/>
          </w:tcPr>
          <w:p w14:paraId="342F753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DB719B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8E225E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28</w:t>
            </w:r>
          </w:p>
        </w:tc>
        <w:tc>
          <w:tcPr>
            <w:tcW w:w="674" w:type="pct"/>
            <w:gridSpan w:val="2"/>
            <w:vAlign w:val="center"/>
          </w:tcPr>
          <w:p w14:paraId="46D415E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4000P</w:t>
            </w:r>
          </w:p>
        </w:tc>
        <w:tc>
          <w:tcPr>
            <w:tcW w:w="764" w:type="pct"/>
            <w:vAlign w:val="center"/>
          </w:tcPr>
          <w:p w14:paraId="5159581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IUP16 bęben</w:t>
            </w:r>
          </w:p>
        </w:tc>
        <w:tc>
          <w:tcPr>
            <w:tcW w:w="598" w:type="pct"/>
          </w:tcPr>
          <w:p w14:paraId="0111A4FF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1285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B948EDE" w14:textId="1CF36982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21777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D39BC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B0D02E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D34359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6FA047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08AB5E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24723DB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FE8541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462086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29</w:t>
            </w:r>
          </w:p>
        </w:tc>
        <w:tc>
          <w:tcPr>
            <w:tcW w:w="674" w:type="pct"/>
            <w:gridSpan w:val="2"/>
            <w:vAlign w:val="center"/>
          </w:tcPr>
          <w:p w14:paraId="3FE819A0" w14:textId="77777777" w:rsidR="00CC3CEA" w:rsidRPr="005B46F2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it-IT" w:eastAsia="en-US"/>
              </w:rPr>
            </w:pPr>
            <w:r w:rsidRPr="005B46F2">
              <w:rPr>
                <w:sz w:val="21"/>
                <w:szCs w:val="21"/>
                <w:lang w:val="it-IT"/>
              </w:rPr>
              <w:t>KONICA MINOLTA BIZHUB C224/C308</w:t>
            </w:r>
          </w:p>
        </w:tc>
        <w:tc>
          <w:tcPr>
            <w:tcW w:w="764" w:type="pct"/>
            <w:vAlign w:val="center"/>
          </w:tcPr>
          <w:p w14:paraId="462BE54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WX103 pojemnik na zużyty toner</w:t>
            </w:r>
          </w:p>
        </w:tc>
        <w:tc>
          <w:tcPr>
            <w:tcW w:w="598" w:type="pct"/>
          </w:tcPr>
          <w:p w14:paraId="4D6004C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109337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D0843BE" w14:textId="77A379A3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6884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11B8D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903667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27FA8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667376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0C5708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317B3D3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1331A8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EEE543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30</w:t>
            </w:r>
          </w:p>
        </w:tc>
        <w:tc>
          <w:tcPr>
            <w:tcW w:w="674" w:type="pct"/>
            <w:gridSpan w:val="2"/>
            <w:vAlign w:val="center"/>
          </w:tcPr>
          <w:p w14:paraId="482205D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5C47021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WX107 pojemnik na zużyty toner</w:t>
            </w:r>
          </w:p>
        </w:tc>
        <w:tc>
          <w:tcPr>
            <w:tcW w:w="598" w:type="pct"/>
          </w:tcPr>
          <w:p w14:paraId="396FB21D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426269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B28F9CA" w14:textId="0D10C82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0422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E03796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6550EA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820EDC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24E802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896122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004279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0BCE38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08D1A9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674" w:type="pct"/>
            <w:gridSpan w:val="2"/>
            <w:vAlign w:val="center"/>
          </w:tcPr>
          <w:p w14:paraId="7042C70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4CD9C98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DR-316CMY bęben kolor</w:t>
            </w:r>
          </w:p>
        </w:tc>
        <w:tc>
          <w:tcPr>
            <w:tcW w:w="598" w:type="pct"/>
          </w:tcPr>
          <w:p w14:paraId="2533E938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4708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A154198" w14:textId="5386C3C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60626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C82403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BE6F35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613588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F391FA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D7FD18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7B96516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011DD5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972BF6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674" w:type="pct"/>
            <w:gridSpan w:val="2"/>
            <w:vAlign w:val="center"/>
          </w:tcPr>
          <w:p w14:paraId="42251C0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24B0CAC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DR-316K bęben czarny</w:t>
            </w:r>
          </w:p>
        </w:tc>
        <w:tc>
          <w:tcPr>
            <w:tcW w:w="598" w:type="pct"/>
          </w:tcPr>
          <w:p w14:paraId="7634FD5E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0036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D5F06E9" w14:textId="69E8F16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34451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198E65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1C9A5A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FE579F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184172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379E02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15992AF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AE80CB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864E80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674" w:type="pct"/>
            <w:gridSpan w:val="2"/>
            <w:vAlign w:val="center"/>
          </w:tcPr>
          <w:p w14:paraId="1226792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6902F63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TN328C</w:t>
            </w:r>
          </w:p>
        </w:tc>
        <w:tc>
          <w:tcPr>
            <w:tcW w:w="598" w:type="pct"/>
          </w:tcPr>
          <w:p w14:paraId="5B16AE18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35923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1AC20B4" w14:textId="1021BE3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31629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36F5DE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27134F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09B25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B0C49F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17E5A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076A7A7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7FB9DC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33D26F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674" w:type="pct"/>
            <w:gridSpan w:val="2"/>
            <w:vAlign w:val="center"/>
          </w:tcPr>
          <w:p w14:paraId="6C0BD08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1C4CABB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TN328M</w:t>
            </w:r>
          </w:p>
        </w:tc>
        <w:tc>
          <w:tcPr>
            <w:tcW w:w="598" w:type="pct"/>
          </w:tcPr>
          <w:p w14:paraId="7C7E6121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16675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464FE2C" w14:textId="17613B42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93440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177C4A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ABF753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E0063E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0061D4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59D8CF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3835188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BE885E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AE0E33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674" w:type="pct"/>
            <w:gridSpan w:val="2"/>
            <w:vAlign w:val="center"/>
          </w:tcPr>
          <w:p w14:paraId="60797B7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2F83415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TN328Y</w:t>
            </w:r>
          </w:p>
        </w:tc>
        <w:tc>
          <w:tcPr>
            <w:tcW w:w="598" w:type="pct"/>
          </w:tcPr>
          <w:p w14:paraId="6D9D953F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74066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96E01F7" w14:textId="517396A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346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C4E416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12F58F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073F7A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BEFD2C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A75D65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35AD7ED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AA9B7F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266C44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674" w:type="pct"/>
            <w:gridSpan w:val="2"/>
            <w:vAlign w:val="center"/>
          </w:tcPr>
          <w:p w14:paraId="3B853A0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C300i</w:t>
            </w:r>
          </w:p>
        </w:tc>
        <w:tc>
          <w:tcPr>
            <w:tcW w:w="764" w:type="pct"/>
            <w:vAlign w:val="center"/>
          </w:tcPr>
          <w:p w14:paraId="010EFA2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TN328K</w:t>
            </w:r>
          </w:p>
        </w:tc>
        <w:tc>
          <w:tcPr>
            <w:tcW w:w="598" w:type="pct"/>
          </w:tcPr>
          <w:p w14:paraId="7FD86D4E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53034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69F8714" w14:textId="2CE650C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784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10DED1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E4DAD6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0304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FC3A9B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053491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7628EA1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037194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C046F4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674" w:type="pct"/>
            <w:gridSpan w:val="2"/>
            <w:vAlign w:val="center"/>
          </w:tcPr>
          <w:p w14:paraId="512EC99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C308</w:t>
            </w:r>
          </w:p>
        </w:tc>
        <w:tc>
          <w:tcPr>
            <w:tcW w:w="764" w:type="pct"/>
            <w:vAlign w:val="center"/>
          </w:tcPr>
          <w:p w14:paraId="0AF99AE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DR313CMY bęben kolor</w:t>
            </w:r>
          </w:p>
        </w:tc>
        <w:tc>
          <w:tcPr>
            <w:tcW w:w="598" w:type="pct"/>
          </w:tcPr>
          <w:p w14:paraId="011D9BA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96395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4B9387C" w14:textId="67E86F7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7639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0B8C45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B51088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C13BD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620CF3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3BA486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0C79301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0BC335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CD0BB3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38</w:t>
            </w:r>
          </w:p>
        </w:tc>
        <w:tc>
          <w:tcPr>
            <w:tcW w:w="674" w:type="pct"/>
            <w:gridSpan w:val="2"/>
            <w:vAlign w:val="center"/>
          </w:tcPr>
          <w:p w14:paraId="6EAAF65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C308</w:t>
            </w:r>
          </w:p>
        </w:tc>
        <w:tc>
          <w:tcPr>
            <w:tcW w:w="764" w:type="pct"/>
            <w:vAlign w:val="center"/>
          </w:tcPr>
          <w:p w14:paraId="2FB9147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DR313K bęben czarny</w:t>
            </w:r>
          </w:p>
        </w:tc>
        <w:tc>
          <w:tcPr>
            <w:tcW w:w="598" w:type="pct"/>
          </w:tcPr>
          <w:p w14:paraId="3C487E2C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4039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A53D1C1" w14:textId="441D378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889637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CA2CAD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C4D030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17B259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C5D4B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214F29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78AC30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65CDF1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F0AB8F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674" w:type="pct"/>
            <w:gridSpan w:val="2"/>
            <w:vAlign w:val="center"/>
          </w:tcPr>
          <w:p w14:paraId="6966E18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C308</w:t>
            </w:r>
          </w:p>
        </w:tc>
        <w:tc>
          <w:tcPr>
            <w:tcW w:w="764" w:type="pct"/>
            <w:vAlign w:val="center"/>
          </w:tcPr>
          <w:p w14:paraId="2AE7D34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TN324C cyan</w:t>
            </w:r>
          </w:p>
        </w:tc>
        <w:tc>
          <w:tcPr>
            <w:tcW w:w="598" w:type="pct"/>
          </w:tcPr>
          <w:p w14:paraId="44388BB8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0745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AA0808B" w14:textId="4854EB3C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3961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A7007C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6E60D8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2A166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4EDFAD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8BD79E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532" w:type="pct"/>
            <w:vAlign w:val="center"/>
          </w:tcPr>
          <w:p w14:paraId="67F969C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C6544B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3E7A51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674" w:type="pct"/>
            <w:gridSpan w:val="2"/>
            <w:vAlign w:val="center"/>
          </w:tcPr>
          <w:p w14:paraId="38B42EA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C308</w:t>
            </w:r>
          </w:p>
        </w:tc>
        <w:tc>
          <w:tcPr>
            <w:tcW w:w="764" w:type="pct"/>
            <w:vAlign w:val="center"/>
          </w:tcPr>
          <w:p w14:paraId="736DABD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TN324K black</w:t>
            </w:r>
          </w:p>
        </w:tc>
        <w:tc>
          <w:tcPr>
            <w:tcW w:w="598" w:type="pct"/>
          </w:tcPr>
          <w:p w14:paraId="0CE4626B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6823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165DFF2" w14:textId="30A0556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2106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C4D318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87240D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2D68E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31ED4C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0D625E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532" w:type="pct"/>
            <w:vAlign w:val="center"/>
          </w:tcPr>
          <w:p w14:paraId="42798EB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8D81FF0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409334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674" w:type="pct"/>
            <w:gridSpan w:val="2"/>
            <w:vAlign w:val="center"/>
          </w:tcPr>
          <w:p w14:paraId="500244F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C308</w:t>
            </w:r>
          </w:p>
        </w:tc>
        <w:tc>
          <w:tcPr>
            <w:tcW w:w="764" w:type="pct"/>
            <w:vAlign w:val="center"/>
          </w:tcPr>
          <w:p w14:paraId="021C03A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TN324M magenta</w:t>
            </w:r>
          </w:p>
        </w:tc>
        <w:tc>
          <w:tcPr>
            <w:tcW w:w="598" w:type="pct"/>
          </w:tcPr>
          <w:p w14:paraId="3D84BB7D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60292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7C514A8" w14:textId="28196ED2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920900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EB6359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F32DA6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CF19C5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C077B8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61BAC7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532" w:type="pct"/>
            <w:vAlign w:val="center"/>
          </w:tcPr>
          <w:p w14:paraId="0EB3F55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59514F4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64E146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674" w:type="pct"/>
            <w:gridSpan w:val="2"/>
            <w:vAlign w:val="center"/>
          </w:tcPr>
          <w:p w14:paraId="7C71819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C308</w:t>
            </w:r>
          </w:p>
        </w:tc>
        <w:tc>
          <w:tcPr>
            <w:tcW w:w="764" w:type="pct"/>
            <w:vAlign w:val="center"/>
          </w:tcPr>
          <w:p w14:paraId="298482D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TN324Y yellow</w:t>
            </w:r>
          </w:p>
        </w:tc>
        <w:tc>
          <w:tcPr>
            <w:tcW w:w="598" w:type="pct"/>
          </w:tcPr>
          <w:p w14:paraId="69A20EE7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45005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B9BA8E6" w14:textId="0922968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90927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DAB6DF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4A7C5C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5C0E2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D98EA3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E5DB18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532" w:type="pct"/>
            <w:vAlign w:val="center"/>
          </w:tcPr>
          <w:p w14:paraId="3B7012F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C9DBB34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351B27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674" w:type="pct"/>
            <w:gridSpan w:val="2"/>
            <w:vAlign w:val="center"/>
          </w:tcPr>
          <w:p w14:paraId="0037CF8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782046A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WB-P03 pojemnik na zużyty toner</w:t>
            </w:r>
          </w:p>
        </w:tc>
        <w:tc>
          <w:tcPr>
            <w:tcW w:w="598" w:type="pct"/>
          </w:tcPr>
          <w:p w14:paraId="650F1D9A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501936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94356C1" w14:textId="0FEF9C0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2365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763E32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E0D71F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4D99F5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BC2B68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7E2396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532" w:type="pct"/>
            <w:vAlign w:val="center"/>
          </w:tcPr>
          <w:p w14:paraId="1CC2149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8DD704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A23908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674" w:type="pct"/>
            <w:gridSpan w:val="2"/>
            <w:vAlign w:val="center"/>
          </w:tcPr>
          <w:p w14:paraId="316BA42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0985D06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TNP51C cyan</w:t>
            </w:r>
          </w:p>
        </w:tc>
        <w:tc>
          <w:tcPr>
            <w:tcW w:w="598" w:type="pct"/>
          </w:tcPr>
          <w:p w14:paraId="29FB4185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2705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D98BD88" w14:textId="270D5EDD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53116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7ABFA8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BB5D02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8FF1ED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E4FF5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C78DBB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532" w:type="pct"/>
            <w:vAlign w:val="center"/>
          </w:tcPr>
          <w:p w14:paraId="2392268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05E6C8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228F5B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45</w:t>
            </w:r>
          </w:p>
        </w:tc>
        <w:tc>
          <w:tcPr>
            <w:tcW w:w="674" w:type="pct"/>
            <w:gridSpan w:val="2"/>
            <w:vAlign w:val="center"/>
          </w:tcPr>
          <w:p w14:paraId="1868120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6B8768A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TNP51K czarny</w:t>
            </w:r>
          </w:p>
        </w:tc>
        <w:tc>
          <w:tcPr>
            <w:tcW w:w="598" w:type="pct"/>
          </w:tcPr>
          <w:p w14:paraId="02AE06E6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913001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4C5F880" w14:textId="694B5C2D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99290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9DB24D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720F38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62AFDC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A56613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EDC04C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532" w:type="pct"/>
            <w:vAlign w:val="center"/>
          </w:tcPr>
          <w:p w14:paraId="29B0D81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F67526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1765B2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46</w:t>
            </w:r>
          </w:p>
        </w:tc>
        <w:tc>
          <w:tcPr>
            <w:tcW w:w="674" w:type="pct"/>
            <w:gridSpan w:val="2"/>
            <w:vAlign w:val="center"/>
          </w:tcPr>
          <w:p w14:paraId="74938E0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5BBDA1B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TNP51M magenta</w:t>
            </w:r>
          </w:p>
        </w:tc>
        <w:tc>
          <w:tcPr>
            <w:tcW w:w="598" w:type="pct"/>
          </w:tcPr>
          <w:p w14:paraId="0E3A69BC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372809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4F2331E" w14:textId="71F706CB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59606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A9FB18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B69972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CD78A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3F1F52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457F05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532" w:type="pct"/>
            <w:vAlign w:val="center"/>
          </w:tcPr>
          <w:p w14:paraId="4CABA1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63C448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9D1155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47</w:t>
            </w:r>
          </w:p>
        </w:tc>
        <w:tc>
          <w:tcPr>
            <w:tcW w:w="674" w:type="pct"/>
            <w:gridSpan w:val="2"/>
            <w:vAlign w:val="center"/>
          </w:tcPr>
          <w:p w14:paraId="152D191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7E28DA8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TNP51Y yellow</w:t>
            </w:r>
          </w:p>
        </w:tc>
        <w:tc>
          <w:tcPr>
            <w:tcW w:w="598" w:type="pct"/>
          </w:tcPr>
          <w:p w14:paraId="713626FC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503165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0535B76" w14:textId="45827B1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39029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8E8743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8BE49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71F492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647493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7D1C01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532" w:type="pct"/>
            <w:vAlign w:val="center"/>
          </w:tcPr>
          <w:p w14:paraId="34C21F6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9F722B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11CF3A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48</w:t>
            </w:r>
          </w:p>
        </w:tc>
        <w:tc>
          <w:tcPr>
            <w:tcW w:w="674" w:type="pct"/>
            <w:gridSpan w:val="2"/>
            <w:vAlign w:val="center"/>
          </w:tcPr>
          <w:p w14:paraId="6EBB87D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2B56EB7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IUP-23C cyan bęben</w:t>
            </w:r>
          </w:p>
        </w:tc>
        <w:tc>
          <w:tcPr>
            <w:tcW w:w="598" w:type="pct"/>
          </w:tcPr>
          <w:p w14:paraId="08C3CD62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936944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0951704" w14:textId="5AAAD841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10419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2A0D0E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5E7B806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2F95EE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73BBD22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077A58D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7BAF2A4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072E809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8FBB6C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49</w:t>
            </w:r>
          </w:p>
        </w:tc>
        <w:tc>
          <w:tcPr>
            <w:tcW w:w="674" w:type="pct"/>
            <w:gridSpan w:val="2"/>
            <w:vAlign w:val="center"/>
          </w:tcPr>
          <w:p w14:paraId="1BA094A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7A740E7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IUP-23K black bęben</w:t>
            </w:r>
          </w:p>
        </w:tc>
        <w:tc>
          <w:tcPr>
            <w:tcW w:w="598" w:type="pct"/>
          </w:tcPr>
          <w:p w14:paraId="04610F4C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31679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15B6A08" w14:textId="1A947E6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22310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AFF925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799E00D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D937E9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5E6C472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7AF1F33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2F0C553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7F9D3C7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E07F7A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674" w:type="pct"/>
            <w:gridSpan w:val="2"/>
            <w:vAlign w:val="center"/>
          </w:tcPr>
          <w:p w14:paraId="32B375A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29B4D71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IUP-23Y yellow bęben</w:t>
            </w:r>
          </w:p>
        </w:tc>
        <w:tc>
          <w:tcPr>
            <w:tcW w:w="598" w:type="pct"/>
          </w:tcPr>
          <w:p w14:paraId="60EB2DF7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8589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9AD58C4" w14:textId="394F4C73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03298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A3319E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05750CA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6725D4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1C71FA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5B96D0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532" w:type="pct"/>
            <w:vAlign w:val="center"/>
          </w:tcPr>
          <w:p w14:paraId="43D28DF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33E806F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E262F4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51</w:t>
            </w:r>
          </w:p>
        </w:tc>
        <w:tc>
          <w:tcPr>
            <w:tcW w:w="674" w:type="pct"/>
            <w:gridSpan w:val="2"/>
            <w:vAlign w:val="center"/>
          </w:tcPr>
          <w:p w14:paraId="29F05C2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C3110</w:t>
            </w:r>
          </w:p>
        </w:tc>
        <w:tc>
          <w:tcPr>
            <w:tcW w:w="764" w:type="pct"/>
            <w:vAlign w:val="center"/>
          </w:tcPr>
          <w:p w14:paraId="050D430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IUP-23M magenta bęben</w:t>
            </w:r>
          </w:p>
        </w:tc>
        <w:tc>
          <w:tcPr>
            <w:tcW w:w="598" w:type="pct"/>
          </w:tcPr>
          <w:p w14:paraId="55A502EC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84558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8D22A9A" w14:textId="366E097A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4642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1B950D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1D5EAAA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3C5E07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69415BF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0B71328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10AC0FD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4B01AA00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76102F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674" w:type="pct"/>
            <w:gridSpan w:val="2"/>
            <w:vAlign w:val="center"/>
          </w:tcPr>
          <w:p w14:paraId="0FBC46A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44F03F7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TNP81C cyan</w:t>
            </w:r>
          </w:p>
        </w:tc>
        <w:tc>
          <w:tcPr>
            <w:tcW w:w="598" w:type="pct"/>
          </w:tcPr>
          <w:p w14:paraId="3AE3ED40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82639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FC002FC" w14:textId="551180D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2859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43F6B5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004E03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1B478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F939E7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D3343A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62B814C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61B9D4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9E3931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53</w:t>
            </w:r>
          </w:p>
        </w:tc>
        <w:tc>
          <w:tcPr>
            <w:tcW w:w="674" w:type="pct"/>
            <w:gridSpan w:val="2"/>
            <w:vAlign w:val="center"/>
          </w:tcPr>
          <w:p w14:paraId="4A8E07E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45D23E7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TNP81K black</w:t>
            </w:r>
          </w:p>
        </w:tc>
        <w:tc>
          <w:tcPr>
            <w:tcW w:w="598" w:type="pct"/>
          </w:tcPr>
          <w:p w14:paraId="69818ACE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24001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DB39714" w14:textId="29B6F88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036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DB79C0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67EA8AF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BE31E2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4309470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55F7284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05D1A10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00CC02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C6E744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54</w:t>
            </w:r>
          </w:p>
        </w:tc>
        <w:tc>
          <w:tcPr>
            <w:tcW w:w="674" w:type="pct"/>
            <w:gridSpan w:val="2"/>
            <w:vAlign w:val="center"/>
          </w:tcPr>
          <w:p w14:paraId="3470AC4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618EE96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TNP81M magenta</w:t>
            </w:r>
          </w:p>
        </w:tc>
        <w:tc>
          <w:tcPr>
            <w:tcW w:w="598" w:type="pct"/>
          </w:tcPr>
          <w:p w14:paraId="5013E1F8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91069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29CEFAE" w14:textId="25D0C0A3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738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9A3C93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3B6A349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47166B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3D7F5C9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5A0FF77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532" w:type="pct"/>
            <w:vAlign w:val="center"/>
          </w:tcPr>
          <w:p w14:paraId="3195EF5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0A266D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433FA7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55</w:t>
            </w:r>
          </w:p>
        </w:tc>
        <w:tc>
          <w:tcPr>
            <w:tcW w:w="674" w:type="pct"/>
            <w:gridSpan w:val="2"/>
            <w:vAlign w:val="center"/>
          </w:tcPr>
          <w:p w14:paraId="391DB6A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43F5CAD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TNP81Y yellow</w:t>
            </w:r>
          </w:p>
        </w:tc>
        <w:tc>
          <w:tcPr>
            <w:tcW w:w="598" w:type="pct"/>
          </w:tcPr>
          <w:p w14:paraId="5D270AA4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46033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773523A" w14:textId="3DD00EF8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416707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E2656C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0FDC1D1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A54941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69C1C13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491E682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532" w:type="pct"/>
            <w:vAlign w:val="center"/>
          </w:tcPr>
          <w:p w14:paraId="2E8E35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61A44F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150EE9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56</w:t>
            </w:r>
          </w:p>
        </w:tc>
        <w:tc>
          <w:tcPr>
            <w:tcW w:w="674" w:type="pct"/>
            <w:gridSpan w:val="2"/>
            <w:vAlign w:val="center"/>
          </w:tcPr>
          <w:p w14:paraId="68DE33E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2F7A1A5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IUP-36K bęben black</w:t>
            </w:r>
          </w:p>
        </w:tc>
        <w:tc>
          <w:tcPr>
            <w:tcW w:w="598" w:type="pct"/>
          </w:tcPr>
          <w:p w14:paraId="43EA876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74613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A50FA8E" w14:textId="1758B2DD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036375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FA904F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230101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E5D0B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385DE1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1A5123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44B95C6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D3A940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8D3988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57</w:t>
            </w:r>
          </w:p>
        </w:tc>
        <w:tc>
          <w:tcPr>
            <w:tcW w:w="674" w:type="pct"/>
            <w:gridSpan w:val="2"/>
            <w:vAlign w:val="center"/>
          </w:tcPr>
          <w:p w14:paraId="388E8D9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4FDAB5F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IUP-36Y bęben yellow</w:t>
            </w:r>
          </w:p>
        </w:tc>
        <w:tc>
          <w:tcPr>
            <w:tcW w:w="598" w:type="pct"/>
          </w:tcPr>
          <w:p w14:paraId="6F5C79A1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11990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482C176" w14:textId="49B315FD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105958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744765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87D34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46DE3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7C89F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6A48D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11C3BD1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2B727F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B4E3EA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674" w:type="pct"/>
            <w:gridSpan w:val="2"/>
            <w:vAlign w:val="center"/>
          </w:tcPr>
          <w:p w14:paraId="33C6E35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700C438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IUP-36M bęben magenta</w:t>
            </w:r>
          </w:p>
        </w:tc>
        <w:tc>
          <w:tcPr>
            <w:tcW w:w="598" w:type="pct"/>
          </w:tcPr>
          <w:p w14:paraId="5029BCA5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2305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18700A9" w14:textId="6C36DA75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4307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33127D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FD231C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DCC94D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C776F2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CF0CE1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1D20144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1FFB69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785C4D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59</w:t>
            </w:r>
          </w:p>
        </w:tc>
        <w:tc>
          <w:tcPr>
            <w:tcW w:w="674" w:type="pct"/>
            <w:gridSpan w:val="2"/>
            <w:vAlign w:val="center"/>
          </w:tcPr>
          <w:p w14:paraId="61DE35B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C3300i</w:t>
            </w:r>
          </w:p>
        </w:tc>
        <w:tc>
          <w:tcPr>
            <w:tcW w:w="764" w:type="pct"/>
            <w:vAlign w:val="center"/>
          </w:tcPr>
          <w:p w14:paraId="24BF88D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IUP-36C bęben cyan</w:t>
            </w:r>
          </w:p>
        </w:tc>
        <w:tc>
          <w:tcPr>
            <w:tcW w:w="598" w:type="pct"/>
          </w:tcPr>
          <w:p w14:paraId="295FC302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51689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2F0A3DF" w14:textId="59C8EF2E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938326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4CB9C1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22F344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F49A0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DC5AE0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3B2E2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20A7D76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4A6CE70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A0D1B8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674" w:type="pct"/>
            <w:gridSpan w:val="2"/>
            <w:vAlign w:val="center"/>
          </w:tcPr>
          <w:p w14:paraId="53E5948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29800FB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IUP-35Y bęben yellow</w:t>
            </w:r>
          </w:p>
        </w:tc>
        <w:tc>
          <w:tcPr>
            <w:tcW w:w="598" w:type="pct"/>
          </w:tcPr>
          <w:p w14:paraId="26732AB7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49192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0E8491C" w14:textId="2B3A7E21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3709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A4978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F985C7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1F1F5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C0105B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E46476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792D29B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482201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E4A80E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61</w:t>
            </w:r>
          </w:p>
        </w:tc>
        <w:tc>
          <w:tcPr>
            <w:tcW w:w="674" w:type="pct"/>
            <w:gridSpan w:val="2"/>
            <w:vAlign w:val="center"/>
          </w:tcPr>
          <w:p w14:paraId="2B40963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67D02D9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IUP-35K bęben black</w:t>
            </w:r>
          </w:p>
        </w:tc>
        <w:tc>
          <w:tcPr>
            <w:tcW w:w="598" w:type="pct"/>
          </w:tcPr>
          <w:p w14:paraId="646A3450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740244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87324F3" w14:textId="5965D91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598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45D3F3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84FF38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E3D8E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A9960F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928E28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708835B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5AE43B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F163EE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62</w:t>
            </w:r>
          </w:p>
        </w:tc>
        <w:tc>
          <w:tcPr>
            <w:tcW w:w="674" w:type="pct"/>
            <w:gridSpan w:val="2"/>
            <w:vAlign w:val="center"/>
          </w:tcPr>
          <w:p w14:paraId="13787D1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1062919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IUP-35C bęben cyan</w:t>
            </w:r>
          </w:p>
        </w:tc>
        <w:tc>
          <w:tcPr>
            <w:tcW w:w="598" w:type="pct"/>
          </w:tcPr>
          <w:p w14:paraId="317A278D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1288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077882C" w14:textId="364C190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172871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4AFDCA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9B1806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998126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A063C6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C4900F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67B77FC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F626B0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968D3C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63</w:t>
            </w:r>
          </w:p>
        </w:tc>
        <w:tc>
          <w:tcPr>
            <w:tcW w:w="674" w:type="pct"/>
            <w:gridSpan w:val="2"/>
            <w:vAlign w:val="center"/>
          </w:tcPr>
          <w:p w14:paraId="1591E67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194252C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IUP-35M bęben magenta</w:t>
            </w:r>
          </w:p>
        </w:tc>
        <w:tc>
          <w:tcPr>
            <w:tcW w:w="598" w:type="pct"/>
          </w:tcPr>
          <w:p w14:paraId="6B63E2BB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86294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06E219D" w14:textId="71FE2155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50196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C0C59E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0E1D2E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264B58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C95763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CE57C0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3AD3835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B3FA3E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DB013B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64</w:t>
            </w:r>
          </w:p>
        </w:tc>
        <w:tc>
          <w:tcPr>
            <w:tcW w:w="674" w:type="pct"/>
            <w:gridSpan w:val="2"/>
            <w:vAlign w:val="center"/>
          </w:tcPr>
          <w:p w14:paraId="46F1A4E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3F50260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TNP-79C cyan</w:t>
            </w:r>
          </w:p>
        </w:tc>
        <w:tc>
          <w:tcPr>
            <w:tcW w:w="598" w:type="pct"/>
          </w:tcPr>
          <w:p w14:paraId="17B4A72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1587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0D0D5C2" w14:textId="087CA3F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37273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6A531D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A74FD8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5304C1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8E2D7F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1848DA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153C095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AB07CB0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38099F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674" w:type="pct"/>
            <w:gridSpan w:val="2"/>
            <w:vAlign w:val="center"/>
          </w:tcPr>
          <w:p w14:paraId="479F243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3F3C63F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TNP-79K black</w:t>
            </w:r>
          </w:p>
        </w:tc>
        <w:tc>
          <w:tcPr>
            <w:tcW w:w="598" w:type="pct"/>
          </w:tcPr>
          <w:p w14:paraId="6D65B1D1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193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AD4A1E0" w14:textId="7163A33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46749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A52D45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6A999E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382DE0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E8CB6F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75313D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792C11B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7EFB744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FAC324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66</w:t>
            </w:r>
          </w:p>
        </w:tc>
        <w:tc>
          <w:tcPr>
            <w:tcW w:w="674" w:type="pct"/>
            <w:gridSpan w:val="2"/>
            <w:vAlign w:val="center"/>
          </w:tcPr>
          <w:p w14:paraId="1C12569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0690B58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TNP-79M magenta</w:t>
            </w:r>
          </w:p>
        </w:tc>
        <w:tc>
          <w:tcPr>
            <w:tcW w:w="598" w:type="pct"/>
          </w:tcPr>
          <w:p w14:paraId="05AAC7D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9035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8919BC4" w14:textId="03C0ABF8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9426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5119B3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F7CBEA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FAA406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175199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4647B5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1DDCBA9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96BEA1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25675E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67</w:t>
            </w:r>
          </w:p>
        </w:tc>
        <w:tc>
          <w:tcPr>
            <w:tcW w:w="674" w:type="pct"/>
            <w:gridSpan w:val="2"/>
            <w:vAlign w:val="center"/>
          </w:tcPr>
          <w:p w14:paraId="49F6A22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C3350i</w:t>
            </w:r>
          </w:p>
        </w:tc>
        <w:tc>
          <w:tcPr>
            <w:tcW w:w="764" w:type="pct"/>
            <w:vAlign w:val="center"/>
          </w:tcPr>
          <w:p w14:paraId="15B837B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TNP-79Y yellow</w:t>
            </w:r>
          </w:p>
        </w:tc>
        <w:tc>
          <w:tcPr>
            <w:tcW w:w="598" w:type="pct"/>
          </w:tcPr>
          <w:p w14:paraId="54DFB379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43570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73F68FC" w14:textId="24F5176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61949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6AB7A2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B7994D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24ED25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4E756D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9FBB27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17FABE8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51DB5D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C00D5F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68</w:t>
            </w:r>
          </w:p>
        </w:tc>
        <w:tc>
          <w:tcPr>
            <w:tcW w:w="674" w:type="pct"/>
            <w:gridSpan w:val="2"/>
            <w:vAlign w:val="center"/>
          </w:tcPr>
          <w:p w14:paraId="171D3B80" w14:textId="12E979A8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KONICA MINOLTA BIZHUB C33</w:t>
            </w:r>
            <w:r w:rsidR="00C42E1B">
              <w:rPr>
                <w:sz w:val="21"/>
                <w:szCs w:val="21"/>
              </w:rPr>
              <w:t>0</w:t>
            </w:r>
            <w:r w:rsidRPr="000071E3">
              <w:rPr>
                <w:sz w:val="21"/>
                <w:szCs w:val="21"/>
              </w:rPr>
              <w:t>0i</w:t>
            </w:r>
          </w:p>
        </w:tc>
        <w:tc>
          <w:tcPr>
            <w:tcW w:w="764" w:type="pct"/>
            <w:vAlign w:val="center"/>
          </w:tcPr>
          <w:p w14:paraId="57805E0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WB-P08 pojemnik na zużyty toner</w:t>
            </w:r>
          </w:p>
        </w:tc>
        <w:tc>
          <w:tcPr>
            <w:tcW w:w="598" w:type="pct"/>
          </w:tcPr>
          <w:p w14:paraId="152C7A22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72370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2A381FD" w14:textId="6656283E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565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5BEAC2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EDEA3D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E4042E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252683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E74BB7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532" w:type="pct"/>
            <w:vAlign w:val="center"/>
          </w:tcPr>
          <w:p w14:paraId="0F492BB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F60F74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FD6983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69</w:t>
            </w:r>
          </w:p>
        </w:tc>
        <w:tc>
          <w:tcPr>
            <w:tcW w:w="674" w:type="pct"/>
            <w:gridSpan w:val="2"/>
            <w:vAlign w:val="center"/>
          </w:tcPr>
          <w:p w14:paraId="469AEB1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B2338dw</w:t>
            </w:r>
          </w:p>
        </w:tc>
        <w:tc>
          <w:tcPr>
            <w:tcW w:w="764" w:type="pct"/>
            <w:vAlign w:val="center"/>
          </w:tcPr>
          <w:p w14:paraId="4038F0F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B23</w:t>
            </w:r>
            <w:r>
              <w:rPr>
                <w:sz w:val="21"/>
                <w:szCs w:val="21"/>
              </w:rPr>
              <w:t>00A0</w:t>
            </w:r>
          </w:p>
        </w:tc>
        <w:tc>
          <w:tcPr>
            <w:tcW w:w="598" w:type="pct"/>
          </w:tcPr>
          <w:p w14:paraId="604AA72E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0535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3825035" w14:textId="2AFC7E3B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597136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94BFED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37C1BB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3F989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1CCB3C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51A204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532" w:type="pct"/>
            <w:vAlign w:val="center"/>
          </w:tcPr>
          <w:p w14:paraId="6656149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3581A8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5FAC2B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70</w:t>
            </w:r>
          </w:p>
        </w:tc>
        <w:tc>
          <w:tcPr>
            <w:tcW w:w="674" w:type="pct"/>
            <w:gridSpan w:val="2"/>
            <w:vAlign w:val="center"/>
          </w:tcPr>
          <w:p w14:paraId="500BFC1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CS720de</w:t>
            </w:r>
          </w:p>
        </w:tc>
        <w:tc>
          <w:tcPr>
            <w:tcW w:w="764" w:type="pct"/>
          </w:tcPr>
          <w:p w14:paraId="76D28E2A" w14:textId="77777777" w:rsidR="00CC3CEA" w:rsidRPr="005C0BB5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5C0BB5">
              <w:rPr>
                <w:sz w:val="21"/>
                <w:szCs w:val="21"/>
              </w:rPr>
              <w:t>74C0H10 black</w:t>
            </w:r>
          </w:p>
        </w:tc>
        <w:tc>
          <w:tcPr>
            <w:tcW w:w="598" w:type="pct"/>
          </w:tcPr>
          <w:p w14:paraId="3C3DDF93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38832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6A4C79D" w14:textId="2CB6DFE6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84823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A8A8A4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FE8BBF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E8090E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542FBE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5C5AF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532" w:type="pct"/>
            <w:vAlign w:val="center"/>
          </w:tcPr>
          <w:p w14:paraId="2BD91DC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D89B3D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5FEB8F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71</w:t>
            </w:r>
          </w:p>
        </w:tc>
        <w:tc>
          <w:tcPr>
            <w:tcW w:w="674" w:type="pct"/>
            <w:gridSpan w:val="2"/>
            <w:vAlign w:val="center"/>
          </w:tcPr>
          <w:p w14:paraId="3809876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CS720de</w:t>
            </w:r>
          </w:p>
        </w:tc>
        <w:tc>
          <w:tcPr>
            <w:tcW w:w="764" w:type="pct"/>
          </w:tcPr>
          <w:p w14:paraId="609B9D48" w14:textId="77777777" w:rsidR="00CC3CEA" w:rsidRPr="005C0BB5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5C0BB5">
              <w:rPr>
                <w:sz w:val="21"/>
                <w:szCs w:val="21"/>
              </w:rPr>
              <w:t>74C0S20 cyan</w:t>
            </w:r>
          </w:p>
        </w:tc>
        <w:tc>
          <w:tcPr>
            <w:tcW w:w="598" w:type="pct"/>
          </w:tcPr>
          <w:p w14:paraId="1FA542DD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87406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CEDB576" w14:textId="2202CDDC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78210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65755B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F7F61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4D53B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35834A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9E8C9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532" w:type="pct"/>
            <w:vAlign w:val="center"/>
          </w:tcPr>
          <w:p w14:paraId="228258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4A71C2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6C4FF5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72</w:t>
            </w:r>
          </w:p>
        </w:tc>
        <w:tc>
          <w:tcPr>
            <w:tcW w:w="674" w:type="pct"/>
            <w:gridSpan w:val="2"/>
            <w:vAlign w:val="center"/>
          </w:tcPr>
          <w:p w14:paraId="6E83B9E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CS720de</w:t>
            </w:r>
          </w:p>
        </w:tc>
        <w:tc>
          <w:tcPr>
            <w:tcW w:w="764" w:type="pct"/>
          </w:tcPr>
          <w:p w14:paraId="4E7F3625" w14:textId="77777777" w:rsidR="00CC3CEA" w:rsidRPr="005C0BB5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5C0BB5">
              <w:rPr>
                <w:sz w:val="21"/>
                <w:szCs w:val="21"/>
              </w:rPr>
              <w:t>74C0S30 magenta</w:t>
            </w:r>
          </w:p>
        </w:tc>
        <w:tc>
          <w:tcPr>
            <w:tcW w:w="598" w:type="pct"/>
          </w:tcPr>
          <w:p w14:paraId="730E9417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22227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14D0CE0" w14:textId="11542687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2684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3F3A24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4A53A6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BEB17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BAAB1D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E75E05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532" w:type="pct"/>
            <w:vAlign w:val="center"/>
          </w:tcPr>
          <w:p w14:paraId="3B2C7C3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E30A42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9EF146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73</w:t>
            </w:r>
          </w:p>
        </w:tc>
        <w:tc>
          <w:tcPr>
            <w:tcW w:w="674" w:type="pct"/>
            <w:gridSpan w:val="2"/>
            <w:vAlign w:val="center"/>
          </w:tcPr>
          <w:p w14:paraId="33ED806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CS720de</w:t>
            </w:r>
          </w:p>
        </w:tc>
        <w:tc>
          <w:tcPr>
            <w:tcW w:w="764" w:type="pct"/>
          </w:tcPr>
          <w:p w14:paraId="39643EAC" w14:textId="77777777" w:rsidR="00CC3CEA" w:rsidRPr="005C0BB5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5C0BB5">
              <w:rPr>
                <w:sz w:val="21"/>
                <w:szCs w:val="21"/>
              </w:rPr>
              <w:t>74C0S40 yellow</w:t>
            </w:r>
          </w:p>
        </w:tc>
        <w:tc>
          <w:tcPr>
            <w:tcW w:w="598" w:type="pct"/>
          </w:tcPr>
          <w:p w14:paraId="1D2758CB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77306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5C50FFE" w14:textId="098613A1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4241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403765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3E0A7A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C8B76C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D5949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56581B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532" w:type="pct"/>
            <w:vAlign w:val="center"/>
          </w:tcPr>
          <w:p w14:paraId="022E885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9AEB95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B1566E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74</w:t>
            </w:r>
          </w:p>
        </w:tc>
        <w:tc>
          <w:tcPr>
            <w:tcW w:w="674" w:type="pct"/>
            <w:gridSpan w:val="2"/>
            <w:vAlign w:val="center"/>
          </w:tcPr>
          <w:p w14:paraId="3F18648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CS720de</w:t>
            </w:r>
          </w:p>
        </w:tc>
        <w:tc>
          <w:tcPr>
            <w:tcW w:w="764" w:type="pct"/>
            <w:vAlign w:val="center"/>
          </w:tcPr>
          <w:p w14:paraId="25D5A85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41X0253 fuser</w:t>
            </w:r>
          </w:p>
        </w:tc>
        <w:tc>
          <w:tcPr>
            <w:tcW w:w="598" w:type="pct"/>
          </w:tcPr>
          <w:p w14:paraId="5254B98A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63158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0A82A3D" w14:textId="175EBEB3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31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E6919B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10C33C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C2A6EC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2E763F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1F3A92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4BACA7D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A4446B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F0841B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674" w:type="pct"/>
            <w:gridSpan w:val="2"/>
            <w:vAlign w:val="center"/>
          </w:tcPr>
          <w:p w14:paraId="7ACD51B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CS720de</w:t>
            </w:r>
          </w:p>
        </w:tc>
        <w:tc>
          <w:tcPr>
            <w:tcW w:w="764" w:type="pct"/>
            <w:vAlign w:val="center"/>
          </w:tcPr>
          <w:p w14:paraId="31C56DB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74C0W00 pojemnik na zużyty toner</w:t>
            </w:r>
          </w:p>
        </w:tc>
        <w:tc>
          <w:tcPr>
            <w:tcW w:w="598" w:type="pct"/>
          </w:tcPr>
          <w:p w14:paraId="6B0F368B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77149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E0FE0C5" w14:textId="41AC566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81348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22EE21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BA4AEB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CFE0A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CEA1A4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BFF8ED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32" w:type="pct"/>
            <w:vAlign w:val="center"/>
          </w:tcPr>
          <w:p w14:paraId="761838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628781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85A38C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76</w:t>
            </w:r>
          </w:p>
        </w:tc>
        <w:tc>
          <w:tcPr>
            <w:tcW w:w="674" w:type="pct"/>
            <w:gridSpan w:val="2"/>
            <w:vAlign w:val="center"/>
          </w:tcPr>
          <w:p w14:paraId="48419AD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CX622ade</w:t>
            </w:r>
          </w:p>
        </w:tc>
        <w:tc>
          <w:tcPr>
            <w:tcW w:w="764" w:type="pct"/>
            <w:vAlign w:val="center"/>
          </w:tcPr>
          <w:p w14:paraId="17DCF9F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78C0W00 pojemnik na zużyty toner</w:t>
            </w:r>
          </w:p>
        </w:tc>
        <w:tc>
          <w:tcPr>
            <w:tcW w:w="598" w:type="pct"/>
          </w:tcPr>
          <w:p w14:paraId="2D168E69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124377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36DB7B2" w14:textId="55621368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38418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32CE80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CCE2F8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D01557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73945E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B3C3A5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532" w:type="pct"/>
            <w:vAlign w:val="center"/>
          </w:tcPr>
          <w:p w14:paraId="3096D9A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DCAB184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992F7F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77</w:t>
            </w:r>
          </w:p>
        </w:tc>
        <w:tc>
          <w:tcPr>
            <w:tcW w:w="674" w:type="pct"/>
            <w:gridSpan w:val="2"/>
            <w:vAlign w:val="center"/>
          </w:tcPr>
          <w:p w14:paraId="163EDB9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CX622ade</w:t>
            </w:r>
          </w:p>
        </w:tc>
        <w:tc>
          <w:tcPr>
            <w:tcW w:w="764" w:type="pct"/>
            <w:vAlign w:val="center"/>
          </w:tcPr>
          <w:p w14:paraId="047B70F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E23174">
              <w:rPr>
                <w:sz w:val="21"/>
                <w:szCs w:val="21"/>
              </w:rPr>
              <w:t>78C0U20</w:t>
            </w:r>
            <w:r>
              <w:rPr>
                <w:sz w:val="21"/>
                <w:szCs w:val="21"/>
              </w:rPr>
              <w:t xml:space="preserve"> </w:t>
            </w:r>
            <w:r w:rsidRPr="000071E3">
              <w:rPr>
                <w:sz w:val="21"/>
                <w:szCs w:val="21"/>
              </w:rPr>
              <w:t>cyan</w:t>
            </w:r>
          </w:p>
        </w:tc>
        <w:tc>
          <w:tcPr>
            <w:tcW w:w="598" w:type="pct"/>
          </w:tcPr>
          <w:p w14:paraId="3BD06D70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97783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EA8D121" w14:textId="460333CF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69642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D6B90F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2A5337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B521A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DD88B9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770C34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1BFF577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A1CC3B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408ED8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78</w:t>
            </w:r>
          </w:p>
        </w:tc>
        <w:tc>
          <w:tcPr>
            <w:tcW w:w="674" w:type="pct"/>
            <w:gridSpan w:val="2"/>
            <w:vAlign w:val="center"/>
          </w:tcPr>
          <w:p w14:paraId="758CD59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CX622ade</w:t>
            </w:r>
          </w:p>
        </w:tc>
        <w:tc>
          <w:tcPr>
            <w:tcW w:w="764" w:type="pct"/>
            <w:vAlign w:val="center"/>
          </w:tcPr>
          <w:p w14:paraId="36EBE11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7766D2">
              <w:rPr>
                <w:sz w:val="21"/>
                <w:szCs w:val="21"/>
              </w:rPr>
              <w:t>78C0U10</w:t>
            </w:r>
            <w:r>
              <w:rPr>
                <w:sz w:val="21"/>
                <w:szCs w:val="21"/>
              </w:rPr>
              <w:t xml:space="preserve"> </w:t>
            </w:r>
            <w:r w:rsidRPr="000071E3">
              <w:rPr>
                <w:sz w:val="21"/>
                <w:szCs w:val="21"/>
              </w:rPr>
              <w:t>black</w:t>
            </w:r>
          </w:p>
        </w:tc>
        <w:tc>
          <w:tcPr>
            <w:tcW w:w="598" w:type="pct"/>
          </w:tcPr>
          <w:p w14:paraId="7D3FAA99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41608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2282A1F" w14:textId="0E80B389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2275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9E4A22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32DA98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9CD877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CD1ED5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C8BF78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30A3E1D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167C09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C8DE51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79</w:t>
            </w:r>
          </w:p>
        </w:tc>
        <w:tc>
          <w:tcPr>
            <w:tcW w:w="674" w:type="pct"/>
            <w:gridSpan w:val="2"/>
            <w:vAlign w:val="center"/>
          </w:tcPr>
          <w:p w14:paraId="4A9A0BA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CX622ade</w:t>
            </w:r>
          </w:p>
        </w:tc>
        <w:tc>
          <w:tcPr>
            <w:tcW w:w="764" w:type="pct"/>
            <w:vAlign w:val="center"/>
          </w:tcPr>
          <w:p w14:paraId="12BEDCC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7766D2">
              <w:rPr>
                <w:sz w:val="21"/>
                <w:szCs w:val="21"/>
              </w:rPr>
              <w:t>78C0U30</w:t>
            </w:r>
            <w:r>
              <w:rPr>
                <w:sz w:val="21"/>
                <w:szCs w:val="21"/>
              </w:rPr>
              <w:t xml:space="preserve"> </w:t>
            </w:r>
            <w:r w:rsidRPr="000071E3">
              <w:rPr>
                <w:sz w:val="21"/>
                <w:szCs w:val="21"/>
              </w:rPr>
              <w:t>magenta</w:t>
            </w:r>
          </w:p>
        </w:tc>
        <w:tc>
          <w:tcPr>
            <w:tcW w:w="598" w:type="pct"/>
          </w:tcPr>
          <w:p w14:paraId="63770D57" w14:textId="77777777" w:rsidR="00CE5B9C" w:rsidRPr="00465E44" w:rsidRDefault="00000000" w:rsidP="00CE5B9C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58575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F281AC7" w14:textId="6947A210" w:rsidR="00CC3CEA" w:rsidRPr="00465E44" w:rsidRDefault="00000000" w:rsidP="00CE5B9C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522318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5B9C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CE5B9C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0981A6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639167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720A10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9CEC39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C32523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01890A9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A7E7A2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454E94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74" w:type="pct"/>
            <w:gridSpan w:val="2"/>
            <w:vAlign w:val="center"/>
          </w:tcPr>
          <w:p w14:paraId="48862E8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CX622ade</w:t>
            </w:r>
          </w:p>
        </w:tc>
        <w:tc>
          <w:tcPr>
            <w:tcW w:w="764" w:type="pct"/>
            <w:vAlign w:val="center"/>
          </w:tcPr>
          <w:p w14:paraId="5EB2F70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DC04C9">
              <w:rPr>
                <w:sz w:val="21"/>
                <w:szCs w:val="21"/>
              </w:rPr>
              <w:t>78C0U40</w:t>
            </w:r>
            <w:r>
              <w:rPr>
                <w:sz w:val="21"/>
                <w:szCs w:val="21"/>
              </w:rPr>
              <w:t xml:space="preserve"> </w:t>
            </w:r>
            <w:r w:rsidRPr="000071E3">
              <w:rPr>
                <w:sz w:val="21"/>
                <w:szCs w:val="21"/>
              </w:rPr>
              <w:t>yellow</w:t>
            </w:r>
          </w:p>
        </w:tc>
        <w:tc>
          <w:tcPr>
            <w:tcW w:w="598" w:type="pct"/>
          </w:tcPr>
          <w:p w14:paraId="7BEAD90B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5888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2BBCB6B" w14:textId="7B956371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3533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97795B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BB7A97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EDB44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D2973B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A48F33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532" w:type="pct"/>
            <w:vAlign w:val="center"/>
          </w:tcPr>
          <w:p w14:paraId="1BA8818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82E1E7C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121F187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81</w:t>
            </w:r>
          </w:p>
        </w:tc>
        <w:tc>
          <w:tcPr>
            <w:tcW w:w="674" w:type="pct"/>
            <w:gridSpan w:val="2"/>
            <w:vAlign w:val="center"/>
          </w:tcPr>
          <w:p w14:paraId="1E3BB87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MS421dw</w:t>
            </w:r>
          </w:p>
        </w:tc>
        <w:tc>
          <w:tcPr>
            <w:tcW w:w="764" w:type="pct"/>
            <w:vAlign w:val="center"/>
          </w:tcPr>
          <w:p w14:paraId="741F65D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DC04C9">
              <w:rPr>
                <w:sz w:val="21"/>
                <w:szCs w:val="21"/>
              </w:rPr>
              <w:t>56F0XA0</w:t>
            </w:r>
            <w:r>
              <w:rPr>
                <w:sz w:val="21"/>
                <w:szCs w:val="21"/>
              </w:rPr>
              <w:t xml:space="preserve"> </w:t>
            </w:r>
            <w:r w:rsidRPr="000071E3">
              <w:rPr>
                <w:sz w:val="21"/>
                <w:szCs w:val="21"/>
              </w:rPr>
              <w:t>black</w:t>
            </w:r>
          </w:p>
        </w:tc>
        <w:tc>
          <w:tcPr>
            <w:tcW w:w="598" w:type="pct"/>
          </w:tcPr>
          <w:p w14:paraId="38853D88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064286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3930268" w14:textId="6A9659D4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9364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9D0423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588601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DB29B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1DC704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0CB437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532" w:type="pct"/>
            <w:vAlign w:val="center"/>
          </w:tcPr>
          <w:p w14:paraId="00E8A5D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B13D3B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C5479E7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82</w:t>
            </w:r>
          </w:p>
        </w:tc>
        <w:tc>
          <w:tcPr>
            <w:tcW w:w="674" w:type="pct"/>
            <w:gridSpan w:val="2"/>
            <w:vAlign w:val="center"/>
          </w:tcPr>
          <w:p w14:paraId="6FD565D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LEXMARK MS823dn</w:t>
            </w:r>
          </w:p>
        </w:tc>
        <w:tc>
          <w:tcPr>
            <w:tcW w:w="764" w:type="pct"/>
            <w:vAlign w:val="center"/>
          </w:tcPr>
          <w:p w14:paraId="68B1AC0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976015">
              <w:rPr>
                <w:sz w:val="21"/>
                <w:szCs w:val="21"/>
              </w:rPr>
              <w:t>58D0UA0</w:t>
            </w:r>
            <w:r>
              <w:rPr>
                <w:sz w:val="21"/>
                <w:szCs w:val="21"/>
              </w:rPr>
              <w:t xml:space="preserve"> </w:t>
            </w:r>
            <w:r w:rsidRPr="000071E3">
              <w:rPr>
                <w:sz w:val="21"/>
                <w:szCs w:val="21"/>
              </w:rPr>
              <w:t>black</w:t>
            </w:r>
          </w:p>
        </w:tc>
        <w:tc>
          <w:tcPr>
            <w:tcW w:w="598" w:type="pct"/>
          </w:tcPr>
          <w:p w14:paraId="25580110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5515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3221D68" w14:textId="3C2D7863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30791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ECED87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05394E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184C89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E11601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BA0348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32" w:type="pct"/>
            <w:vAlign w:val="center"/>
          </w:tcPr>
          <w:p w14:paraId="3C0B5DA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0BA8A3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2AEC2DD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83</w:t>
            </w:r>
          </w:p>
        </w:tc>
        <w:tc>
          <w:tcPr>
            <w:tcW w:w="674" w:type="pct"/>
            <w:gridSpan w:val="2"/>
            <w:vAlign w:val="center"/>
          </w:tcPr>
          <w:p w14:paraId="657683E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SHARP MX3071</w:t>
            </w:r>
          </w:p>
        </w:tc>
        <w:tc>
          <w:tcPr>
            <w:tcW w:w="764" w:type="pct"/>
            <w:vAlign w:val="center"/>
          </w:tcPr>
          <w:p w14:paraId="0EAE48A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MX61GTBA black</w:t>
            </w:r>
          </w:p>
        </w:tc>
        <w:tc>
          <w:tcPr>
            <w:tcW w:w="598" w:type="pct"/>
          </w:tcPr>
          <w:p w14:paraId="7ABF91FE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760986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F25D016" w14:textId="2250AC48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43261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8ACB64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4D9BD4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03F0D7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DF411F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76280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48F4570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ADB2EA0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F5468EB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84</w:t>
            </w:r>
          </w:p>
        </w:tc>
        <w:tc>
          <w:tcPr>
            <w:tcW w:w="674" w:type="pct"/>
            <w:gridSpan w:val="2"/>
            <w:vAlign w:val="center"/>
          </w:tcPr>
          <w:p w14:paraId="1449E78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SHARP MX3071</w:t>
            </w:r>
          </w:p>
        </w:tc>
        <w:tc>
          <w:tcPr>
            <w:tcW w:w="764" w:type="pct"/>
            <w:vAlign w:val="center"/>
          </w:tcPr>
          <w:p w14:paraId="7243C5B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MX61GTCA cyan</w:t>
            </w:r>
          </w:p>
        </w:tc>
        <w:tc>
          <w:tcPr>
            <w:tcW w:w="598" w:type="pct"/>
          </w:tcPr>
          <w:p w14:paraId="119DD0CE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95556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D05B722" w14:textId="6E603724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48010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F4F545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1626D6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0C21A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473A23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323DC3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61C3428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375F9A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59868D8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85</w:t>
            </w:r>
          </w:p>
        </w:tc>
        <w:tc>
          <w:tcPr>
            <w:tcW w:w="674" w:type="pct"/>
            <w:gridSpan w:val="2"/>
            <w:vAlign w:val="center"/>
          </w:tcPr>
          <w:p w14:paraId="22FB139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SHARP MX3071</w:t>
            </w:r>
          </w:p>
        </w:tc>
        <w:tc>
          <w:tcPr>
            <w:tcW w:w="764" w:type="pct"/>
            <w:vAlign w:val="center"/>
          </w:tcPr>
          <w:p w14:paraId="152A672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MX61GTMA magenta</w:t>
            </w:r>
          </w:p>
        </w:tc>
        <w:tc>
          <w:tcPr>
            <w:tcW w:w="598" w:type="pct"/>
          </w:tcPr>
          <w:p w14:paraId="7F5B2043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912858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6C36BCE" w14:textId="65F1AA9D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643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20B794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D378E0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506D1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37627B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6DF0DF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4628BA0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A1E9E4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FF69A2F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86</w:t>
            </w:r>
          </w:p>
        </w:tc>
        <w:tc>
          <w:tcPr>
            <w:tcW w:w="674" w:type="pct"/>
            <w:gridSpan w:val="2"/>
            <w:vAlign w:val="center"/>
          </w:tcPr>
          <w:p w14:paraId="3285F13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SHARP MX3071</w:t>
            </w:r>
          </w:p>
        </w:tc>
        <w:tc>
          <w:tcPr>
            <w:tcW w:w="764" w:type="pct"/>
            <w:vAlign w:val="center"/>
          </w:tcPr>
          <w:p w14:paraId="5783936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MX61GTYA yellow</w:t>
            </w:r>
          </w:p>
        </w:tc>
        <w:tc>
          <w:tcPr>
            <w:tcW w:w="598" w:type="pct"/>
          </w:tcPr>
          <w:p w14:paraId="76972B15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704335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DBBFBF6" w14:textId="205CA9B6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8835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FBE091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870D4B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B9E0E6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99B8B0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F30ED2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3305A1D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172682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3ABF114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87</w:t>
            </w:r>
          </w:p>
        </w:tc>
        <w:tc>
          <w:tcPr>
            <w:tcW w:w="674" w:type="pct"/>
            <w:gridSpan w:val="2"/>
            <w:vAlign w:val="center"/>
          </w:tcPr>
          <w:p w14:paraId="764C3E8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SHARP MX3071</w:t>
            </w:r>
          </w:p>
        </w:tc>
        <w:tc>
          <w:tcPr>
            <w:tcW w:w="764" w:type="pct"/>
            <w:vAlign w:val="center"/>
          </w:tcPr>
          <w:p w14:paraId="66082FC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MX-601HB pojemnik na zużyty toner</w:t>
            </w:r>
          </w:p>
        </w:tc>
        <w:tc>
          <w:tcPr>
            <w:tcW w:w="598" w:type="pct"/>
          </w:tcPr>
          <w:p w14:paraId="5F657B98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75666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31D40F3" w14:textId="53435F44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6656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451A6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B7928B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1AF1E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EBE2E0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0F80AD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532" w:type="pct"/>
            <w:vAlign w:val="center"/>
          </w:tcPr>
          <w:p w14:paraId="36C5E86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0A77E8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D126FBD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88</w:t>
            </w:r>
          </w:p>
        </w:tc>
        <w:tc>
          <w:tcPr>
            <w:tcW w:w="674" w:type="pct"/>
            <w:gridSpan w:val="2"/>
            <w:vAlign w:val="center"/>
          </w:tcPr>
          <w:p w14:paraId="4755A21E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CLJ Pro M254dw</w:t>
            </w:r>
          </w:p>
        </w:tc>
        <w:tc>
          <w:tcPr>
            <w:tcW w:w="764" w:type="pct"/>
            <w:vAlign w:val="center"/>
          </w:tcPr>
          <w:p w14:paraId="3B39278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CF540X black</w:t>
            </w:r>
          </w:p>
        </w:tc>
        <w:tc>
          <w:tcPr>
            <w:tcW w:w="598" w:type="pct"/>
          </w:tcPr>
          <w:p w14:paraId="5C5136A0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83456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AAD21BC" w14:textId="32A98AFE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572790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EF3E0A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CFEE2E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95294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02345D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43AA93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797961B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5A8FA7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4AEE0D4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89</w:t>
            </w:r>
          </w:p>
        </w:tc>
        <w:tc>
          <w:tcPr>
            <w:tcW w:w="674" w:type="pct"/>
            <w:gridSpan w:val="2"/>
            <w:vAlign w:val="center"/>
          </w:tcPr>
          <w:p w14:paraId="73F41DA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CLJ Pro M254dw</w:t>
            </w:r>
          </w:p>
        </w:tc>
        <w:tc>
          <w:tcPr>
            <w:tcW w:w="764" w:type="pct"/>
            <w:vAlign w:val="center"/>
          </w:tcPr>
          <w:p w14:paraId="7722543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CF541X cyan</w:t>
            </w:r>
          </w:p>
        </w:tc>
        <w:tc>
          <w:tcPr>
            <w:tcW w:w="598" w:type="pct"/>
          </w:tcPr>
          <w:p w14:paraId="6F5C14A6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6308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B0616B3" w14:textId="3A9126AE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7532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3A1C4F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00D2B6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4466CF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CD0726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3C134A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560CD73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C0DA8E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E9DD536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90</w:t>
            </w:r>
          </w:p>
        </w:tc>
        <w:tc>
          <w:tcPr>
            <w:tcW w:w="674" w:type="pct"/>
            <w:gridSpan w:val="2"/>
            <w:vAlign w:val="center"/>
          </w:tcPr>
          <w:p w14:paraId="08096FF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CLJ Pro M254dw</w:t>
            </w:r>
          </w:p>
        </w:tc>
        <w:tc>
          <w:tcPr>
            <w:tcW w:w="764" w:type="pct"/>
            <w:vAlign w:val="center"/>
          </w:tcPr>
          <w:p w14:paraId="6D19B14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CF542X yellow</w:t>
            </w:r>
          </w:p>
        </w:tc>
        <w:tc>
          <w:tcPr>
            <w:tcW w:w="598" w:type="pct"/>
          </w:tcPr>
          <w:p w14:paraId="7FA30294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02671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DB38488" w14:textId="2BA6F528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90598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AF019A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8157A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B1507D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0DA256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BDAEFD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7930B14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DC69EA7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315F4CC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91</w:t>
            </w:r>
          </w:p>
        </w:tc>
        <w:tc>
          <w:tcPr>
            <w:tcW w:w="674" w:type="pct"/>
            <w:gridSpan w:val="2"/>
            <w:vAlign w:val="center"/>
          </w:tcPr>
          <w:p w14:paraId="4C5CFD2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CLJ Pro M254dw</w:t>
            </w:r>
          </w:p>
        </w:tc>
        <w:tc>
          <w:tcPr>
            <w:tcW w:w="764" w:type="pct"/>
            <w:vAlign w:val="center"/>
          </w:tcPr>
          <w:p w14:paraId="26682F6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CF543X magenta</w:t>
            </w:r>
          </w:p>
        </w:tc>
        <w:tc>
          <w:tcPr>
            <w:tcW w:w="598" w:type="pct"/>
          </w:tcPr>
          <w:p w14:paraId="0E0A070A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0902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5EFA71D" w14:textId="31BCBDA9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7577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5EAC07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9E5EF7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20937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DC5A03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19FEDC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0F7244D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408F01E7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7C14443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92</w:t>
            </w:r>
          </w:p>
        </w:tc>
        <w:tc>
          <w:tcPr>
            <w:tcW w:w="674" w:type="pct"/>
            <w:gridSpan w:val="2"/>
            <w:vAlign w:val="center"/>
          </w:tcPr>
          <w:p w14:paraId="0C647EC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Laser MFP 137fnw</w:t>
            </w:r>
          </w:p>
        </w:tc>
        <w:tc>
          <w:tcPr>
            <w:tcW w:w="764" w:type="pct"/>
            <w:vAlign w:val="center"/>
          </w:tcPr>
          <w:p w14:paraId="06607A3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W1106A black</w:t>
            </w:r>
          </w:p>
        </w:tc>
        <w:tc>
          <w:tcPr>
            <w:tcW w:w="598" w:type="pct"/>
          </w:tcPr>
          <w:p w14:paraId="7ADFE267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652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E3DC60F" w14:textId="79FD796F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44619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2E3EFC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D71DC2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418064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8B6D0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864DE6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532" w:type="pct"/>
            <w:vAlign w:val="center"/>
          </w:tcPr>
          <w:p w14:paraId="50B4BBA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128B88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948E2C5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93</w:t>
            </w:r>
          </w:p>
        </w:tc>
        <w:tc>
          <w:tcPr>
            <w:tcW w:w="674" w:type="pct"/>
            <w:gridSpan w:val="2"/>
            <w:vAlign w:val="center"/>
          </w:tcPr>
          <w:p w14:paraId="0C306FF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HP LaserJet Enterprise M612dn</w:t>
            </w:r>
          </w:p>
        </w:tc>
        <w:tc>
          <w:tcPr>
            <w:tcW w:w="764" w:type="pct"/>
            <w:vAlign w:val="center"/>
          </w:tcPr>
          <w:p w14:paraId="39442CC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sz w:val="21"/>
                <w:szCs w:val="21"/>
              </w:rPr>
              <w:t>W1470Y</w:t>
            </w:r>
          </w:p>
        </w:tc>
        <w:tc>
          <w:tcPr>
            <w:tcW w:w="598" w:type="pct"/>
          </w:tcPr>
          <w:p w14:paraId="4D225D00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3863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775894F" w14:textId="3A56AB3B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628284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321611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296441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9BFCC1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E04CFF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9AA1EA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4E65C44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CC5A375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23CFFB9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94</w:t>
            </w:r>
          </w:p>
        </w:tc>
        <w:tc>
          <w:tcPr>
            <w:tcW w:w="674" w:type="pct"/>
            <w:gridSpan w:val="2"/>
            <w:vAlign w:val="center"/>
          </w:tcPr>
          <w:p w14:paraId="792B116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Epson Eco Tank L7180 </w:t>
            </w:r>
          </w:p>
        </w:tc>
        <w:tc>
          <w:tcPr>
            <w:tcW w:w="764" w:type="pct"/>
            <w:vAlign w:val="center"/>
          </w:tcPr>
          <w:p w14:paraId="04479B4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C13T00Q140 black</w:t>
            </w:r>
          </w:p>
        </w:tc>
        <w:tc>
          <w:tcPr>
            <w:tcW w:w="598" w:type="pct"/>
          </w:tcPr>
          <w:p w14:paraId="34404B7D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39716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A1CAAC4" w14:textId="219CCAE3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85414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8CFEEF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C0FDB7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7642F1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9704A2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3DA3D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532" w:type="pct"/>
            <w:vAlign w:val="center"/>
          </w:tcPr>
          <w:p w14:paraId="666D5E4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69D8F03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51C69B1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95</w:t>
            </w:r>
          </w:p>
        </w:tc>
        <w:tc>
          <w:tcPr>
            <w:tcW w:w="674" w:type="pct"/>
            <w:gridSpan w:val="2"/>
            <w:vAlign w:val="center"/>
          </w:tcPr>
          <w:p w14:paraId="7E0F68E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Epson Eco Tank L7180 </w:t>
            </w:r>
          </w:p>
        </w:tc>
        <w:tc>
          <w:tcPr>
            <w:tcW w:w="764" w:type="pct"/>
            <w:vAlign w:val="center"/>
          </w:tcPr>
          <w:p w14:paraId="3037D88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C13T00R140 photo black</w:t>
            </w:r>
          </w:p>
        </w:tc>
        <w:tc>
          <w:tcPr>
            <w:tcW w:w="598" w:type="pct"/>
          </w:tcPr>
          <w:p w14:paraId="1B9A32C7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46857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979B96F" w14:textId="059AB3D2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9464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DCBB8B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B7ABCD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EAC6FE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84D05C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DE33A4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532" w:type="pct"/>
            <w:vAlign w:val="center"/>
          </w:tcPr>
          <w:p w14:paraId="1140466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6386B3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2858823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96</w:t>
            </w:r>
          </w:p>
        </w:tc>
        <w:tc>
          <w:tcPr>
            <w:tcW w:w="674" w:type="pct"/>
            <w:gridSpan w:val="2"/>
            <w:vAlign w:val="center"/>
          </w:tcPr>
          <w:p w14:paraId="17C48C1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Epson Eco Tank L7180 </w:t>
            </w:r>
          </w:p>
        </w:tc>
        <w:tc>
          <w:tcPr>
            <w:tcW w:w="764" w:type="pct"/>
            <w:vAlign w:val="center"/>
          </w:tcPr>
          <w:p w14:paraId="6A3F455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C13T00R240 cyan</w:t>
            </w:r>
          </w:p>
        </w:tc>
        <w:tc>
          <w:tcPr>
            <w:tcW w:w="598" w:type="pct"/>
          </w:tcPr>
          <w:p w14:paraId="0B1B4E31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9347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8540588" w14:textId="319357E9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53092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A64ED9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CFBF37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B7800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2B88DE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D28913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532" w:type="pct"/>
            <w:vAlign w:val="center"/>
          </w:tcPr>
          <w:p w14:paraId="3857AA9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521EB32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D765A07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97</w:t>
            </w:r>
          </w:p>
        </w:tc>
        <w:tc>
          <w:tcPr>
            <w:tcW w:w="674" w:type="pct"/>
            <w:gridSpan w:val="2"/>
            <w:vAlign w:val="center"/>
          </w:tcPr>
          <w:p w14:paraId="10687CB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Epson Eco Tank L7180 </w:t>
            </w:r>
          </w:p>
        </w:tc>
        <w:tc>
          <w:tcPr>
            <w:tcW w:w="764" w:type="pct"/>
            <w:vAlign w:val="center"/>
          </w:tcPr>
          <w:p w14:paraId="138608F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C13T00R340 magenta</w:t>
            </w:r>
          </w:p>
        </w:tc>
        <w:tc>
          <w:tcPr>
            <w:tcW w:w="598" w:type="pct"/>
          </w:tcPr>
          <w:p w14:paraId="3C1E9CC2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4808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813EA2B" w14:textId="7D70A0B4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60605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F0B2AB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A71B58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4E8F4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1BDA90E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AF58AC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532" w:type="pct"/>
            <w:vAlign w:val="center"/>
          </w:tcPr>
          <w:p w14:paraId="28D9586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D8307F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148AD56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98</w:t>
            </w:r>
          </w:p>
        </w:tc>
        <w:tc>
          <w:tcPr>
            <w:tcW w:w="674" w:type="pct"/>
            <w:gridSpan w:val="2"/>
            <w:vAlign w:val="center"/>
          </w:tcPr>
          <w:p w14:paraId="0C2EA3B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Epson Eco Tank L7180 </w:t>
            </w:r>
          </w:p>
        </w:tc>
        <w:tc>
          <w:tcPr>
            <w:tcW w:w="764" w:type="pct"/>
            <w:vAlign w:val="center"/>
          </w:tcPr>
          <w:p w14:paraId="744B9DD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C13T00R440 yellow</w:t>
            </w:r>
          </w:p>
        </w:tc>
        <w:tc>
          <w:tcPr>
            <w:tcW w:w="598" w:type="pct"/>
          </w:tcPr>
          <w:p w14:paraId="143B2518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842817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3F30C56" w14:textId="3C0AB81A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645393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E2D00C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F84B63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14EBAF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4665F0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6597C1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532" w:type="pct"/>
            <w:vAlign w:val="center"/>
          </w:tcPr>
          <w:p w14:paraId="41F98C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E0B6F2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6D661DB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99</w:t>
            </w:r>
          </w:p>
        </w:tc>
        <w:tc>
          <w:tcPr>
            <w:tcW w:w="674" w:type="pct"/>
            <w:gridSpan w:val="2"/>
            <w:vAlign w:val="center"/>
          </w:tcPr>
          <w:p w14:paraId="2974EC72" w14:textId="6EB6C5B0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HP LJ Pro 300 Color M351</w:t>
            </w:r>
            <w:r w:rsidR="002F442E">
              <w:rPr>
                <w:sz w:val="21"/>
                <w:szCs w:val="21"/>
                <w:lang w:val="en-US"/>
              </w:rPr>
              <w:t>a</w:t>
            </w:r>
          </w:p>
        </w:tc>
        <w:tc>
          <w:tcPr>
            <w:tcW w:w="764" w:type="pct"/>
            <w:vAlign w:val="center"/>
          </w:tcPr>
          <w:p w14:paraId="059F9BB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CE410X</w:t>
            </w:r>
          </w:p>
        </w:tc>
        <w:tc>
          <w:tcPr>
            <w:tcW w:w="598" w:type="pct"/>
          </w:tcPr>
          <w:p w14:paraId="112E8A01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3731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726A90E" w14:textId="4171079A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6155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130608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37F481E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A28206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306F2E0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3444FDD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55CABEE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1B6273E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7B4EC75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100</w:t>
            </w:r>
          </w:p>
        </w:tc>
        <w:tc>
          <w:tcPr>
            <w:tcW w:w="674" w:type="pct"/>
            <w:gridSpan w:val="2"/>
            <w:vAlign w:val="center"/>
          </w:tcPr>
          <w:p w14:paraId="72E03FE8" w14:textId="27611189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HP LJ Pro 300 Color M351</w:t>
            </w:r>
            <w:r w:rsidR="002F442E">
              <w:rPr>
                <w:sz w:val="21"/>
                <w:szCs w:val="21"/>
                <w:lang w:val="en-US"/>
              </w:rPr>
              <w:t>a</w:t>
            </w:r>
          </w:p>
        </w:tc>
        <w:tc>
          <w:tcPr>
            <w:tcW w:w="764" w:type="pct"/>
            <w:vAlign w:val="center"/>
          </w:tcPr>
          <w:p w14:paraId="2000ADC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CE411A</w:t>
            </w:r>
          </w:p>
        </w:tc>
        <w:tc>
          <w:tcPr>
            <w:tcW w:w="598" w:type="pct"/>
          </w:tcPr>
          <w:p w14:paraId="44B157BA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227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51786EE" w14:textId="627F5CF3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44550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2A037E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578E1BF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1D2EA2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136CF55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560BEB8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2257BFB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33A05B90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B04FCAC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101</w:t>
            </w:r>
          </w:p>
        </w:tc>
        <w:tc>
          <w:tcPr>
            <w:tcW w:w="674" w:type="pct"/>
            <w:gridSpan w:val="2"/>
            <w:vAlign w:val="center"/>
          </w:tcPr>
          <w:p w14:paraId="795E1C36" w14:textId="2BE42593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HP LJ Pro 300 Color M351</w:t>
            </w:r>
            <w:r w:rsidR="002F442E">
              <w:rPr>
                <w:sz w:val="21"/>
                <w:szCs w:val="21"/>
                <w:lang w:val="en-US"/>
              </w:rPr>
              <w:t>a</w:t>
            </w:r>
          </w:p>
        </w:tc>
        <w:tc>
          <w:tcPr>
            <w:tcW w:w="764" w:type="pct"/>
            <w:vAlign w:val="center"/>
          </w:tcPr>
          <w:p w14:paraId="2A6D39A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CE412A</w:t>
            </w:r>
          </w:p>
        </w:tc>
        <w:tc>
          <w:tcPr>
            <w:tcW w:w="598" w:type="pct"/>
          </w:tcPr>
          <w:p w14:paraId="7062F0C2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76625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B48B2A0" w14:textId="1EBB278F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70929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EF975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731D6D0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AEC113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5D5E227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7F5CBF6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2428285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17553117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9E56181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102</w:t>
            </w:r>
          </w:p>
        </w:tc>
        <w:tc>
          <w:tcPr>
            <w:tcW w:w="674" w:type="pct"/>
            <w:gridSpan w:val="2"/>
            <w:vAlign w:val="center"/>
          </w:tcPr>
          <w:p w14:paraId="5FDA628F" w14:textId="206116D3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  <w:lang w:val="en-US"/>
              </w:rPr>
              <w:t>HP LJ Pro 300 Color M351</w:t>
            </w:r>
            <w:r w:rsidR="002F442E">
              <w:rPr>
                <w:sz w:val="21"/>
                <w:szCs w:val="21"/>
                <w:lang w:val="en-US"/>
              </w:rPr>
              <w:t>a</w:t>
            </w:r>
          </w:p>
        </w:tc>
        <w:tc>
          <w:tcPr>
            <w:tcW w:w="764" w:type="pct"/>
            <w:vAlign w:val="center"/>
          </w:tcPr>
          <w:p w14:paraId="5803F9D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r w:rsidRPr="000071E3">
              <w:rPr>
                <w:sz w:val="21"/>
                <w:szCs w:val="21"/>
              </w:rPr>
              <w:t>CE413A</w:t>
            </w:r>
          </w:p>
        </w:tc>
        <w:tc>
          <w:tcPr>
            <w:tcW w:w="598" w:type="pct"/>
          </w:tcPr>
          <w:p w14:paraId="40889B06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23322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B948A8B" w14:textId="53AFFC49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306542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C93BD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74" w:type="pct"/>
            <w:vAlign w:val="center"/>
          </w:tcPr>
          <w:p w14:paraId="4AD505A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45F82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448" w:type="pct"/>
            <w:vAlign w:val="center"/>
          </w:tcPr>
          <w:p w14:paraId="3C4D19D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  <w:tc>
          <w:tcPr>
            <w:tcW w:w="273" w:type="pct"/>
            <w:vAlign w:val="center"/>
          </w:tcPr>
          <w:p w14:paraId="74E5907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val="en-US"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25E32D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val="en-US" w:eastAsia="en-US"/>
              </w:rPr>
            </w:pPr>
          </w:p>
        </w:tc>
      </w:tr>
      <w:tr w:rsidR="00BD2EF8" w:rsidRPr="00465E44" w14:paraId="5F30564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3A48EB90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103</w:t>
            </w:r>
          </w:p>
        </w:tc>
        <w:tc>
          <w:tcPr>
            <w:tcW w:w="674" w:type="pct"/>
            <w:gridSpan w:val="2"/>
            <w:vAlign w:val="center"/>
          </w:tcPr>
          <w:p w14:paraId="1A81D39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Xerox VersaLink C7000</w:t>
            </w:r>
          </w:p>
        </w:tc>
        <w:tc>
          <w:tcPr>
            <w:tcW w:w="764" w:type="pct"/>
            <w:vAlign w:val="center"/>
          </w:tcPr>
          <w:p w14:paraId="019F57B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106R03745 czarny</w:t>
            </w:r>
          </w:p>
        </w:tc>
        <w:tc>
          <w:tcPr>
            <w:tcW w:w="598" w:type="pct"/>
          </w:tcPr>
          <w:p w14:paraId="3778415A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61479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8F4FE17" w14:textId="1B6FF2F0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02358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9C4A6C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83FE1B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C3CC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380979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745110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32" w:type="pct"/>
            <w:vAlign w:val="center"/>
          </w:tcPr>
          <w:p w14:paraId="4FAA9C0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FD2817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C6B32FE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104</w:t>
            </w:r>
          </w:p>
        </w:tc>
        <w:tc>
          <w:tcPr>
            <w:tcW w:w="674" w:type="pct"/>
            <w:gridSpan w:val="2"/>
            <w:vAlign w:val="center"/>
          </w:tcPr>
          <w:p w14:paraId="1790198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Xerox VersaLink C7000</w:t>
            </w:r>
          </w:p>
        </w:tc>
        <w:tc>
          <w:tcPr>
            <w:tcW w:w="764" w:type="pct"/>
            <w:vAlign w:val="center"/>
          </w:tcPr>
          <w:p w14:paraId="0E2F64E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106R03746 żółty</w:t>
            </w:r>
          </w:p>
        </w:tc>
        <w:tc>
          <w:tcPr>
            <w:tcW w:w="598" w:type="pct"/>
          </w:tcPr>
          <w:p w14:paraId="40862E12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32520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B3E88C5" w14:textId="76A239D5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98619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911D6C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C68F7F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1FCB11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6239A5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EE528F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32" w:type="pct"/>
            <w:vAlign w:val="center"/>
          </w:tcPr>
          <w:p w14:paraId="086257E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A31756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9BDC8EA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105</w:t>
            </w:r>
          </w:p>
        </w:tc>
        <w:tc>
          <w:tcPr>
            <w:tcW w:w="674" w:type="pct"/>
            <w:gridSpan w:val="2"/>
            <w:vAlign w:val="center"/>
          </w:tcPr>
          <w:p w14:paraId="50D1773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Xerox VersaLink C7000</w:t>
            </w:r>
          </w:p>
        </w:tc>
        <w:tc>
          <w:tcPr>
            <w:tcW w:w="764" w:type="pct"/>
            <w:vAlign w:val="center"/>
          </w:tcPr>
          <w:p w14:paraId="0ED6B03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106R03747 magenta</w:t>
            </w:r>
          </w:p>
        </w:tc>
        <w:tc>
          <w:tcPr>
            <w:tcW w:w="598" w:type="pct"/>
          </w:tcPr>
          <w:p w14:paraId="00DC4987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178846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D336C99" w14:textId="1DFD82CE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10619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8DA070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F4C11B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44FD36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56EB68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35CCF7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32" w:type="pct"/>
            <w:vAlign w:val="center"/>
          </w:tcPr>
          <w:p w14:paraId="3A8F656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1FF555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6720CF1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106</w:t>
            </w:r>
          </w:p>
        </w:tc>
        <w:tc>
          <w:tcPr>
            <w:tcW w:w="674" w:type="pct"/>
            <w:gridSpan w:val="2"/>
            <w:vAlign w:val="center"/>
          </w:tcPr>
          <w:p w14:paraId="2067648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Xerox VersaLink C7000</w:t>
            </w:r>
          </w:p>
        </w:tc>
        <w:tc>
          <w:tcPr>
            <w:tcW w:w="764" w:type="pct"/>
            <w:vAlign w:val="center"/>
          </w:tcPr>
          <w:p w14:paraId="3989376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106R03748 cyan</w:t>
            </w:r>
          </w:p>
        </w:tc>
        <w:tc>
          <w:tcPr>
            <w:tcW w:w="598" w:type="pct"/>
          </w:tcPr>
          <w:p w14:paraId="5E37AE7D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843283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601E935A" w14:textId="192DD96A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68995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007BAF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39D46D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3B3722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62F506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02B900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32" w:type="pct"/>
            <w:vAlign w:val="center"/>
          </w:tcPr>
          <w:p w14:paraId="6240260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DDE1C96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B7B0942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107</w:t>
            </w:r>
          </w:p>
        </w:tc>
        <w:tc>
          <w:tcPr>
            <w:tcW w:w="674" w:type="pct"/>
            <w:gridSpan w:val="2"/>
            <w:vAlign w:val="center"/>
          </w:tcPr>
          <w:p w14:paraId="4A1F0A7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Xerox VersaLink C7000</w:t>
            </w:r>
          </w:p>
        </w:tc>
        <w:tc>
          <w:tcPr>
            <w:tcW w:w="764" w:type="pct"/>
            <w:vAlign w:val="center"/>
          </w:tcPr>
          <w:p w14:paraId="23E11069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115R00128 pojemnik na zużyty toner</w:t>
            </w:r>
          </w:p>
        </w:tc>
        <w:tc>
          <w:tcPr>
            <w:tcW w:w="598" w:type="pct"/>
          </w:tcPr>
          <w:p w14:paraId="64ABE5D4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7581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C3F40D3" w14:textId="319CE6B5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58565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1A6865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C7D81F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5EFB50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8008E4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85F379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37E4C17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A971AE9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CFB8F18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108</w:t>
            </w:r>
          </w:p>
        </w:tc>
        <w:tc>
          <w:tcPr>
            <w:tcW w:w="674" w:type="pct"/>
            <w:gridSpan w:val="2"/>
            <w:vAlign w:val="center"/>
          </w:tcPr>
          <w:p w14:paraId="49AD551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Epson Workforce WF-100W</w:t>
            </w:r>
          </w:p>
        </w:tc>
        <w:tc>
          <w:tcPr>
            <w:tcW w:w="764" w:type="pct"/>
            <w:vAlign w:val="center"/>
          </w:tcPr>
          <w:p w14:paraId="19A58D1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C13T26614010 czarny</w:t>
            </w:r>
          </w:p>
        </w:tc>
        <w:tc>
          <w:tcPr>
            <w:tcW w:w="598" w:type="pct"/>
          </w:tcPr>
          <w:p w14:paraId="5B1C46A5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08455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F21DD34" w14:textId="66CF0932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4558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13002C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9E7AC4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C87EF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1BC013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488080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32" w:type="pct"/>
            <w:vAlign w:val="center"/>
          </w:tcPr>
          <w:p w14:paraId="41A9CFD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2442D2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01F03224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109</w:t>
            </w:r>
          </w:p>
        </w:tc>
        <w:tc>
          <w:tcPr>
            <w:tcW w:w="674" w:type="pct"/>
            <w:gridSpan w:val="2"/>
            <w:vAlign w:val="center"/>
          </w:tcPr>
          <w:p w14:paraId="76C04C3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Epson Workforce WF-100W</w:t>
            </w:r>
          </w:p>
        </w:tc>
        <w:tc>
          <w:tcPr>
            <w:tcW w:w="764" w:type="pct"/>
            <w:vAlign w:val="center"/>
          </w:tcPr>
          <w:p w14:paraId="4A38E29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C13T26704010 kolor</w:t>
            </w:r>
          </w:p>
        </w:tc>
        <w:tc>
          <w:tcPr>
            <w:tcW w:w="598" w:type="pct"/>
          </w:tcPr>
          <w:p w14:paraId="22F25739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88901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3591745" w14:textId="4608F342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669982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BDE5AD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C4F49A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8C9BFA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ECA027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16CD942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32" w:type="pct"/>
            <w:vAlign w:val="center"/>
          </w:tcPr>
          <w:p w14:paraId="67B97ED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52A28E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C847D8B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110</w:t>
            </w:r>
          </w:p>
        </w:tc>
        <w:tc>
          <w:tcPr>
            <w:tcW w:w="674" w:type="pct"/>
            <w:gridSpan w:val="2"/>
            <w:vAlign w:val="center"/>
          </w:tcPr>
          <w:p w14:paraId="21D11191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HP DESIGNJET Z2600PS </w:t>
            </w:r>
          </w:p>
        </w:tc>
        <w:tc>
          <w:tcPr>
            <w:tcW w:w="764" w:type="pct"/>
            <w:vAlign w:val="center"/>
          </w:tcPr>
          <w:p w14:paraId="6C9BB9DF" w14:textId="7D72E250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F9K01A </w:t>
            </w:r>
          </w:p>
        </w:tc>
        <w:tc>
          <w:tcPr>
            <w:tcW w:w="598" w:type="pct"/>
          </w:tcPr>
          <w:p w14:paraId="66A1BFD5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255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D3683D1" w14:textId="66494477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713736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1F6BC0A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3CB2E8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4C397D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EA463B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3939E6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512FE32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F94355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2D712387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111</w:t>
            </w:r>
          </w:p>
        </w:tc>
        <w:tc>
          <w:tcPr>
            <w:tcW w:w="674" w:type="pct"/>
            <w:gridSpan w:val="2"/>
            <w:vAlign w:val="center"/>
          </w:tcPr>
          <w:p w14:paraId="686CCF8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HP DESIGNJET Z2600PS </w:t>
            </w:r>
          </w:p>
        </w:tc>
        <w:tc>
          <w:tcPr>
            <w:tcW w:w="764" w:type="pct"/>
            <w:vAlign w:val="center"/>
          </w:tcPr>
          <w:p w14:paraId="31634870" w14:textId="3B6112FF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F9K02A </w:t>
            </w:r>
          </w:p>
        </w:tc>
        <w:tc>
          <w:tcPr>
            <w:tcW w:w="598" w:type="pct"/>
          </w:tcPr>
          <w:p w14:paraId="68902DE0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83603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8DEBFF6" w14:textId="7E3CCCE7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873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47720F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937E94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0FD7BA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577D58E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EC7BE2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4FD7A9A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07132A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3CE79D6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112</w:t>
            </w:r>
          </w:p>
        </w:tc>
        <w:tc>
          <w:tcPr>
            <w:tcW w:w="674" w:type="pct"/>
            <w:gridSpan w:val="2"/>
            <w:vAlign w:val="center"/>
          </w:tcPr>
          <w:p w14:paraId="7324C18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HP DESIGNJET Z2600PS </w:t>
            </w:r>
          </w:p>
        </w:tc>
        <w:tc>
          <w:tcPr>
            <w:tcW w:w="764" w:type="pct"/>
            <w:vAlign w:val="center"/>
          </w:tcPr>
          <w:p w14:paraId="64227B57" w14:textId="162284E6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F9K03A </w:t>
            </w:r>
          </w:p>
        </w:tc>
        <w:tc>
          <w:tcPr>
            <w:tcW w:w="598" w:type="pct"/>
          </w:tcPr>
          <w:p w14:paraId="131A7690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222505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9E2A421" w14:textId="79433BF7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262573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6BF529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4CF509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05317A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3EC046D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16AEE8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2E4DF9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1CAED7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1B0F65B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113</w:t>
            </w:r>
          </w:p>
        </w:tc>
        <w:tc>
          <w:tcPr>
            <w:tcW w:w="674" w:type="pct"/>
            <w:gridSpan w:val="2"/>
            <w:vAlign w:val="center"/>
          </w:tcPr>
          <w:p w14:paraId="4CE7B1B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HP DESIGNJET Z2600PS </w:t>
            </w:r>
          </w:p>
        </w:tc>
        <w:tc>
          <w:tcPr>
            <w:tcW w:w="764" w:type="pct"/>
            <w:vAlign w:val="center"/>
          </w:tcPr>
          <w:p w14:paraId="6F988DDB" w14:textId="56DAC82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F9K04A </w:t>
            </w:r>
          </w:p>
        </w:tc>
        <w:tc>
          <w:tcPr>
            <w:tcW w:w="598" w:type="pct"/>
          </w:tcPr>
          <w:p w14:paraId="121C3645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460350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A86F5B5" w14:textId="5F5AA2C5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53829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68CF10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58067B7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BA943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FD4C69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0D45D8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1E161FB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40C16FD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104ED75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114</w:t>
            </w:r>
          </w:p>
        </w:tc>
        <w:tc>
          <w:tcPr>
            <w:tcW w:w="674" w:type="pct"/>
            <w:gridSpan w:val="2"/>
            <w:vAlign w:val="center"/>
          </w:tcPr>
          <w:p w14:paraId="65168BA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HP DESIGNJET Z2600PS </w:t>
            </w:r>
          </w:p>
        </w:tc>
        <w:tc>
          <w:tcPr>
            <w:tcW w:w="764" w:type="pct"/>
            <w:vAlign w:val="center"/>
          </w:tcPr>
          <w:p w14:paraId="2CF95486" w14:textId="26093808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F9K05A </w:t>
            </w:r>
          </w:p>
        </w:tc>
        <w:tc>
          <w:tcPr>
            <w:tcW w:w="598" w:type="pct"/>
          </w:tcPr>
          <w:p w14:paraId="1B64464D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3610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42C6900" w14:textId="70E9A574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677716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66C51A6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293204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149765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A4CE25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292C53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13A4CAF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13C77E4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EDAC1E6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115</w:t>
            </w:r>
          </w:p>
        </w:tc>
        <w:tc>
          <w:tcPr>
            <w:tcW w:w="674" w:type="pct"/>
            <w:gridSpan w:val="2"/>
            <w:vAlign w:val="center"/>
          </w:tcPr>
          <w:p w14:paraId="394D742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HP DESIGNJET Z2600PS </w:t>
            </w:r>
          </w:p>
        </w:tc>
        <w:tc>
          <w:tcPr>
            <w:tcW w:w="764" w:type="pct"/>
            <w:vAlign w:val="center"/>
          </w:tcPr>
          <w:p w14:paraId="6B6E4067" w14:textId="74C111AC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F9K06A </w:t>
            </w:r>
          </w:p>
        </w:tc>
        <w:tc>
          <w:tcPr>
            <w:tcW w:w="598" w:type="pct"/>
          </w:tcPr>
          <w:p w14:paraId="3A61DB13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41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FA9A4C1" w14:textId="571E3680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839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A226B5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057C996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81527F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EAAB64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762068B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545DE58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910D38B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77D0309A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116</w:t>
            </w:r>
          </w:p>
        </w:tc>
        <w:tc>
          <w:tcPr>
            <w:tcW w:w="674" w:type="pct"/>
            <w:gridSpan w:val="2"/>
            <w:vAlign w:val="center"/>
          </w:tcPr>
          <w:p w14:paraId="08E58EC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XEROX PHASER 7800 </w:t>
            </w:r>
          </w:p>
        </w:tc>
        <w:tc>
          <w:tcPr>
            <w:tcW w:w="764" w:type="pct"/>
            <w:vAlign w:val="center"/>
          </w:tcPr>
          <w:p w14:paraId="69A3A52F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106R01570 cyan</w:t>
            </w:r>
          </w:p>
        </w:tc>
        <w:tc>
          <w:tcPr>
            <w:tcW w:w="598" w:type="pct"/>
          </w:tcPr>
          <w:p w14:paraId="162883BA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77884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4604F90E" w14:textId="2B522999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5454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7D3670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424425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11284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342A8C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F5269C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07B0148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DDB6E41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5903411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117</w:t>
            </w:r>
          </w:p>
        </w:tc>
        <w:tc>
          <w:tcPr>
            <w:tcW w:w="674" w:type="pct"/>
            <w:gridSpan w:val="2"/>
            <w:vAlign w:val="center"/>
          </w:tcPr>
          <w:p w14:paraId="682A4F55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XEROX PHASER 7800 </w:t>
            </w:r>
          </w:p>
        </w:tc>
        <w:tc>
          <w:tcPr>
            <w:tcW w:w="764" w:type="pct"/>
            <w:vAlign w:val="center"/>
          </w:tcPr>
          <w:p w14:paraId="3A3263F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106R01571 magenta</w:t>
            </w:r>
          </w:p>
        </w:tc>
        <w:tc>
          <w:tcPr>
            <w:tcW w:w="598" w:type="pct"/>
          </w:tcPr>
          <w:p w14:paraId="7B0987AF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398407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A30FC41" w14:textId="37A73E1C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7211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44A0C1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7BE132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F1F91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7AECCD9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998714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183E6CA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C88082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6218BCE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118</w:t>
            </w:r>
          </w:p>
        </w:tc>
        <w:tc>
          <w:tcPr>
            <w:tcW w:w="674" w:type="pct"/>
            <w:gridSpan w:val="2"/>
            <w:vAlign w:val="center"/>
          </w:tcPr>
          <w:p w14:paraId="5FFD2FA8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XEROX PHASER 7800 </w:t>
            </w:r>
          </w:p>
        </w:tc>
        <w:tc>
          <w:tcPr>
            <w:tcW w:w="764" w:type="pct"/>
            <w:vAlign w:val="center"/>
          </w:tcPr>
          <w:p w14:paraId="0F1A275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106R01572 yellow</w:t>
            </w:r>
          </w:p>
        </w:tc>
        <w:tc>
          <w:tcPr>
            <w:tcW w:w="598" w:type="pct"/>
          </w:tcPr>
          <w:p w14:paraId="3082B461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40798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964BA67" w14:textId="214EB552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974977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84FF44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E5B598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186750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E45218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0D232B0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19368B3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194AA61A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9AEE44A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119</w:t>
            </w:r>
          </w:p>
        </w:tc>
        <w:tc>
          <w:tcPr>
            <w:tcW w:w="674" w:type="pct"/>
            <w:gridSpan w:val="2"/>
            <w:vAlign w:val="center"/>
          </w:tcPr>
          <w:p w14:paraId="7578D65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XEROX PHASER 7800 </w:t>
            </w:r>
          </w:p>
        </w:tc>
        <w:tc>
          <w:tcPr>
            <w:tcW w:w="764" w:type="pct"/>
            <w:vAlign w:val="center"/>
          </w:tcPr>
          <w:p w14:paraId="37C3407D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106R01573 black</w:t>
            </w:r>
          </w:p>
        </w:tc>
        <w:tc>
          <w:tcPr>
            <w:tcW w:w="598" w:type="pct"/>
          </w:tcPr>
          <w:p w14:paraId="082792BF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80200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588DCB82" w14:textId="71354F26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53318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2C51AB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6E9F765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68BAB7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73ECA2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6EDD273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3536FB1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5F653F28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5FD2EEA3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lastRenderedPageBreak/>
              <w:t>120</w:t>
            </w:r>
          </w:p>
        </w:tc>
        <w:tc>
          <w:tcPr>
            <w:tcW w:w="674" w:type="pct"/>
            <w:gridSpan w:val="2"/>
            <w:vAlign w:val="center"/>
          </w:tcPr>
          <w:p w14:paraId="3A19D016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XEROX PHASER 7800</w:t>
            </w:r>
          </w:p>
        </w:tc>
        <w:tc>
          <w:tcPr>
            <w:tcW w:w="764" w:type="pct"/>
            <w:vAlign w:val="center"/>
          </w:tcPr>
          <w:p w14:paraId="0B50B2E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106R01582 bęben światłoczuły</w:t>
            </w:r>
          </w:p>
        </w:tc>
        <w:tc>
          <w:tcPr>
            <w:tcW w:w="598" w:type="pct"/>
          </w:tcPr>
          <w:p w14:paraId="20381335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761636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31EC6318" w14:textId="22459912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634224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54A2706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6BDF8D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100A53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40CE85D8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4DF1941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47CB5AB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73CAFB67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A34BF57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121</w:t>
            </w:r>
          </w:p>
        </w:tc>
        <w:tc>
          <w:tcPr>
            <w:tcW w:w="674" w:type="pct"/>
            <w:gridSpan w:val="2"/>
            <w:vAlign w:val="center"/>
          </w:tcPr>
          <w:p w14:paraId="649D5654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XEROX PHASER 7800 </w:t>
            </w:r>
          </w:p>
        </w:tc>
        <w:tc>
          <w:tcPr>
            <w:tcW w:w="764" w:type="pct"/>
            <w:vAlign w:val="center"/>
          </w:tcPr>
          <w:p w14:paraId="0305B9AC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108R00982 pojemnik na zużyty toner</w:t>
            </w:r>
          </w:p>
        </w:tc>
        <w:tc>
          <w:tcPr>
            <w:tcW w:w="598" w:type="pct"/>
          </w:tcPr>
          <w:p w14:paraId="7149C07D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109759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0DB0B735" w14:textId="356A783E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616134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4F7116D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40852100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4FC50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545A68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3C1384B5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32" w:type="pct"/>
            <w:vAlign w:val="center"/>
          </w:tcPr>
          <w:p w14:paraId="53D6D58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7A9CE8C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D1B8A50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122</w:t>
            </w:r>
          </w:p>
        </w:tc>
        <w:tc>
          <w:tcPr>
            <w:tcW w:w="674" w:type="pct"/>
            <w:gridSpan w:val="2"/>
            <w:vAlign w:val="center"/>
          </w:tcPr>
          <w:p w14:paraId="34960E7B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Konica Minolta C224e</w:t>
            </w:r>
          </w:p>
        </w:tc>
        <w:tc>
          <w:tcPr>
            <w:tcW w:w="764" w:type="pct"/>
            <w:vAlign w:val="center"/>
          </w:tcPr>
          <w:p w14:paraId="7BB66257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 xml:space="preserve">TN321C </w:t>
            </w:r>
          </w:p>
        </w:tc>
        <w:tc>
          <w:tcPr>
            <w:tcW w:w="598" w:type="pct"/>
          </w:tcPr>
          <w:p w14:paraId="09EA9D90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75374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1EE7A5C2" w14:textId="08AB4BEC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27321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37CECA96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133E9E6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450B5C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075B837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CD0429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3C96FE62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0A907973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18657547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123</w:t>
            </w:r>
          </w:p>
        </w:tc>
        <w:tc>
          <w:tcPr>
            <w:tcW w:w="674" w:type="pct"/>
            <w:gridSpan w:val="2"/>
            <w:vAlign w:val="center"/>
          </w:tcPr>
          <w:p w14:paraId="0750E2E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Konica Minolta C224e</w:t>
            </w:r>
          </w:p>
        </w:tc>
        <w:tc>
          <w:tcPr>
            <w:tcW w:w="764" w:type="pct"/>
            <w:vAlign w:val="center"/>
          </w:tcPr>
          <w:p w14:paraId="451DCE6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TN321K</w:t>
            </w:r>
          </w:p>
        </w:tc>
        <w:tc>
          <w:tcPr>
            <w:tcW w:w="598" w:type="pct"/>
          </w:tcPr>
          <w:p w14:paraId="318DF0FC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91883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3830887" w14:textId="2D62BD81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027006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74EAD9B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70B0186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EA5F5A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FCEACDD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6CA6AE9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3E74313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2ADECBEE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638FF748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124</w:t>
            </w:r>
          </w:p>
        </w:tc>
        <w:tc>
          <w:tcPr>
            <w:tcW w:w="674" w:type="pct"/>
            <w:gridSpan w:val="2"/>
            <w:vAlign w:val="center"/>
          </w:tcPr>
          <w:p w14:paraId="250E8270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Konica Minolta C224e</w:t>
            </w:r>
          </w:p>
        </w:tc>
        <w:tc>
          <w:tcPr>
            <w:tcW w:w="764" w:type="pct"/>
            <w:vAlign w:val="center"/>
          </w:tcPr>
          <w:p w14:paraId="38AED123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TN321M</w:t>
            </w:r>
          </w:p>
        </w:tc>
        <w:tc>
          <w:tcPr>
            <w:tcW w:w="598" w:type="pct"/>
          </w:tcPr>
          <w:p w14:paraId="5247A70C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771852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259A0C60" w14:textId="21E047E9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211571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21D97E7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2FD6636B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B0C9D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6F3B8834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59E529F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4787413E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BD2EF8" w:rsidRPr="00465E44" w14:paraId="3D0A296F" w14:textId="77777777" w:rsidTr="00BD2EF8">
        <w:trPr>
          <w:trHeight w:val="315"/>
        </w:trPr>
        <w:tc>
          <w:tcPr>
            <w:tcW w:w="233" w:type="pct"/>
            <w:vAlign w:val="center"/>
          </w:tcPr>
          <w:p w14:paraId="40422C39" w14:textId="77777777" w:rsidR="00CC3CEA" w:rsidRPr="000071E3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0071E3">
              <w:rPr>
                <w:color w:val="000000"/>
                <w:sz w:val="21"/>
                <w:szCs w:val="21"/>
              </w:rPr>
              <w:t>125</w:t>
            </w:r>
          </w:p>
        </w:tc>
        <w:tc>
          <w:tcPr>
            <w:tcW w:w="674" w:type="pct"/>
            <w:gridSpan w:val="2"/>
            <w:vAlign w:val="center"/>
          </w:tcPr>
          <w:p w14:paraId="45A75A7A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Konica Minolta C224e</w:t>
            </w:r>
          </w:p>
        </w:tc>
        <w:tc>
          <w:tcPr>
            <w:tcW w:w="764" w:type="pct"/>
            <w:vAlign w:val="center"/>
          </w:tcPr>
          <w:p w14:paraId="4046D702" w14:textId="77777777" w:rsidR="00CC3CEA" w:rsidRPr="000071E3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r w:rsidRPr="000071E3">
              <w:rPr>
                <w:color w:val="000000"/>
                <w:sz w:val="21"/>
                <w:szCs w:val="21"/>
              </w:rPr>
              <w:t>TN321Y</w:t>
            </w:r>
          </w:p>
        </w:tc>
        <w:tc>
          <w:tcPr>
            <w:tcW w:w="598" w:type="pct"/>
          </w:tcPr>
          <w:p w14:paraId="6C2B7BBF" w14:textId="77777777" w:rsidR="00465E44" w:rsidRPr="00465E44" w:rsidRDefault="00000000" w:rsidP="00465E44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1017765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oryginalny</w:t>
            </w:r>
          </w:p>
          <w:p w14:paraId="78B335A6" w14:textId="5B374107" w:rsidR="00CC3CEA" w:rsidRPr="00465E44" w:rsidRDefault="00000000" w:rsidP="00465E44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  <w:sdt>
              <w:sdtPr>
                <w:rPr>
                  <w:bCs/>
                  <w:sz w:val="21"/>
                  <w:szCs w:val="21"/>
                  <w:lang w:eastAsia="en-US"/>
                </w:rPr>
                <w:id w:val="-24241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5E44" w:rsidRPr="00465E44">
                  <w:rPr>
                    <w:rFonts w:ascii="MS Gothic" w:eastAsia="MS Gothic" w:hAnsi="MS Gothic" w:hint="eastAsia"/>
                    <w:bCs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465E44" w:rsidRPr="00465E44">
              <w:rPr>
                <w:bCs/>
                <w:sz w:val="21"/>
                <w:szCs w:val="21"/>
                <w:lang w:eastAsia="en-US"/>
              </w:rPr>
              <w:t xml:space="preserve"> równoważny</w:t>
            </w:r>
          </w:p>
        </w:tc>
        <w:tc>
          <w:tcPr>
            <w:tcW w:w="425" w:type="pct"/>
            <w:vAlign w:val="center"/>
          </w:tcPr>
          <w:p w14:paraId="0E1E1DEA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74" w:type="pct"/>
            <w:vAlign w:val="center"/>
          </w:tcPr>
          <w:p w14:paraId="346E502F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06DB11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448" w:type="pct"/>
            <w:vAlign w:val="center"/>
          </w:tcPr>
          <w:p w14:paraId="2D0ED34C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273" w:type="pct"/>
            <w:vAlign w:val="center"/>
          </w:tcPr>
          <w:p w14:paraId="2CCCE653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465E4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32" w:type="pct"/>
            <w:vAlign w:val="center"/>
          </w:tcPr>
          <w:p w14:paraId="4BACBE37" w14:textId="77777777" w:rsidR="00CC3CEA" w:rsidRPr="00465E44" w:rsidRDefault="00CC3CEA" w:rsidP="004949B7">
            <w:pPr>
              <w:spacing w:line="360" w:lineRule="auto"/>
              <w:jc w:val="both"/>
              <w:rPr>
                <w:bCs/>
                <w:i/>
                <w:iCs/>
                <w:sz w:val="21"/>
                <w:szCs w:val="21"/>
                <w:lang w:eastAsia="en-US"/>
              </w:rPr>
            </w:pPr>
          </w:p>
        </w:tc>
      </w:tr>
      <w:tr w:rsidR="00CC3CEA" w:rsidRPr="000071E3" w14:paraId="5E388B56" w14:textId="77777777" w:rsidTr="00BD2EF8">
        <w:trPr>
          <w:trHeight w:val="315"/>
        </w:trPr>
        <w:tc>
          <w:tcPr>
            <w:tcW w:w="472" w:type="pct"/>
            <w:gridSpan w:val="2"/>
          </w:tcPr>
          <w:p w14:paraId="49E45EEA" w14:textId="77777777" w:rsidR="00CC3CEA" w:rsidRPr="00CD34DC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3996" w:type="pct"/>
            <w:gridSpan w:val="8"/>
            <w:vAlign w:val="center"/>
          </w:tcPr>
          <w:p w14:paraId="591A1DCF" w14:textId="77777777" w:rsidR="00CC3CEA" w:rsidRPr="00CD34DC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 w:rsidRPr="00CD34DC">
              <w:rPr>
                <w:color w:val="000000"/>
                <w:sz w:val="21"/>
                <w:szCs w:val="21"/>
              </w:rPr>
              <w:t>Razem</w:t>
            </w:r>
          </w:p>
        </w:tc>
        <w:tc>
          <w:tcPr>
            <w:tcW w:w="532" w:type="pct"/>
            <w:vAlign w:val="center"/>
          </w:tcPr>
          <w:p w14:paraId="59F67021" w14:textId="77777777" w:rsidR="00CC3CEA" w:rsidRPr="00CD34DC" w:rsidRDefault="00CC3CEA" w:rsidP="004949B7">
            <w:pPr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</w:p>
        </w:tc>
      </w:tr>
    </w:tbl>
    <w:p w14:paraId="10BFA16B" w14:textId="77777777" w:rsidR="004B7468" w:rsidRPr="000071E3" w:rsidRDefault="004B7468" w:rsidP="000071E3">
      <w:pPr>
        <w:spacing w:line="360" w:lineRule="auto"/>
        <w:jc w:val="both"/>
        <w:rPr>
          <w:b/>
          <w:sz w:val="21"/>
          <w:szCs w:val="21"/>
          <w:lang w:eastAsia="en-US"/>
        </w:rPr>
      </w:pPr>
    </w:p>
    <w:p w14:paraId="383CEDCA" w14:textId="77777777" w:rsidR="00AA7EA4" w:rsidRPr="000071E3" w:rsidRDefault="00AA7EA4" w:rsidP="000071E3">
      <w:pPr>
        <w:widowControl w:val="0"/>
        <w:adjustRightInd w:val="0"/>
        <w:spacing w:line="360" w:lineRule="auto"/>
        <w:jc w:val="center"/>
        <w:textAlignment w:val="baseline"/>
        <w:rPr>
          <w:sz w:val="21"/>
          <w:szCs w:val="21"/>
        </w:rPr>
      </w:pPr>
      <w:bookmarkStart w:id="2" w:name="_Hlk175311125"/>
      <w:r w:rsidRPr="000071E3">
        <w:rPr>
          <w:sz w:val="21"/>
          <w:szCs w:val="21"/>
        </w:rPr>
        <w:t>(</w:t>
      </w:r>
      <w:r w:rsidRPr="000071E3">
        <w:rPr>
          <w:sz w:val="21"/>
          <w:szCs w:val="21"/>
          <w:lang w:eastAsia="en-US"/>
        </w:rPr>
        <w:t>podpis elektroniczny wykonawcy</w:t>
      </w:r>
      <w:r w:rsidRPr="000071E3">
        <w:rPr>
          <w:sz w:val="21"/>
          <w:szCs w:val="21"/>
        </w:rPr>
        <w:t>)</w:t>
      </w:r>
    </w:p>
    <w:bookmarkEnd w:id="2"/>
    <w:p w14:paraId="2D3FBFC8" w14:textId="77777777" w:rsidR="00D94B09" w:rsidRPr="000071E3" w:rsidRDefault="00D94B09" w:rsidP="000071E3">
      <w:pPr>
        <w:spacing w:line="360" w:lineRule="auto"/>
        <w:jc w:val="right"/>
        <w:rPr>
          <w:b/>
          <w:sz w:val="21"/>
          <w:szCs w:val="21"/>
          <w:lang w:eastAsia="en-US"/>
        </w:rPr>
        <w:sectPr w:rsidR="00D94B09" w:rsidRPr="000071E3" w:rsidSect="00D94B09">
          <w:pgSz w:w="16840" w:h="11910" w:orient="landscape"/>
          <w:pgMar w:top="1418" w:right="1418" w:bottom="1418" w:left="1418" w:header="0" w:footer="947" w:gutter="0"/>
          <w:cols w:space="708"/>
          <w:docGrid w:linePitch="326"/>
        </w:sectPr>
      </w:pPr>
    </w:p>
    <w:bookmarkEnd w:id="1"/>
    <w:p w14:paraId="5FFE76F3" w14:textId="0568364C" w:rsidR="5336D3CB" w:rsidRPr="000071E3" w:rsidRDefault="5336D3CB" w:rsidP="000071E3">
      <w:pPr>
        <w:spacing w:line="360" w:lineRule="auto"/>
        <w:jc w:val="right"/>
        <w:rPr>
          <w:b/>
          <w:bCs/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lastRenderedPageBreak/>
        <w:t xml:space="preserve">Załącznik nr </w:t>
      </w:r>
      <w:r w:rsidR="00F2266F" w:rsidRPr="000071E3">
        <w:rPr>
          <w:b/>
          <w:bCs/>
          <w:sz w:val="21"/>
          <w:szCs w:val="21"/>
          <w:lang w:eastAsia="en-US"/>
        </w:rPr>
        <w:t>2</w:t>
      </w:r>
    </w:p>
    <w:p w14:paraId="1C868575" w14:textId="31BFB90F" w:rsidR="5336D3CB" w:rsidRPr="000071E3" w:rsidRDefault="5336D3CB" w:rsidP="000071E3">
      <w:pPr>
        <w:spacing w:line="360" w:lineRule="auto"/>
        <w:jc w:val="both"/>
        <w:rPr>
          <w:b/>
          <w:bCs/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t>Wykonawca</w:t>
      </w:r>
    </w:p>
    <w:p w14:paraId="2E93AC79" w14:textId="77777777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3287E0A1" w14:textId="77777777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(pełna nazwa/firma, adres, w zależności od podmiotu: NIP/REGON, KRS/CEIDG)</w:t>
      </w:r>
    </w:p>
    <w:p w14:paraId="2427E380" w14:textId="1591C35E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t>reprezentowany przez</w:t>
      </w:r>
    </w:p>
    <w:p w14:paraId="12D6B9A8" w14:textId="77777777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31E6141B" w14:textId="77777777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(imię, nazwisko, stanowisko/podstawa do reprezentacji)</w:t>
      </w:r>
    </w:p>
    <w:p w14:paraId="1BB56EA4" w14:textId="77777777" w:rsidR="1E64AD56" w:rsidRPr="000071E3" w:rsidRDefault="1E64AD56" w:rsidP="000071E3">
      <w:pPr>
        <w:spacing w:line="360" w:lineRule="auto"/>
        <w:jc w:val="both"/>
        <w:rPr>
          <w:sz w:val="21"/>
          <w:szCs w:val="21"/>
          <w:lang w:eastAsia="en-US"/>
        </w:rPr>
      </w:pPr>
    </w:p>
    <w:p w14:paraId="7CDACA13" w14:textId="77777777" w:rsidR="5336D3CB" w:rsidRPr="000071E3" w:rsidRDefault="5336D3CB" w:rsidP="000071E3">
      <w:pPr>
        <w:spacing w:line="360" w:lineRule="auto"/>
        <w:jc w:val="center"/>
        <w:rPr>
          <w:rFonts w:eastAsia="Calibri"/>
          <w:b/>
          <w:bCs/>
          <w:sz w:val="21"/>
          <w:szCs w:val="21"/>
          <w:lang w:eastAsia="en-US"/>
        </w:rPr>
      </w:pPr>
      <w:r w:rsidRPr="000071E3">
        <w:rPr>
          <w:rFonts w:eastAsia="Calibri"/>
          <w:b/>
          <w:bCs/>
          <w:sz w:val="21"/>
          <w:szCs w:val="21"/>
          <w:lang w:eastAsia="en-US"/>
        </w:rPr>
        <w:t>OŚWIADCZENIA WYKONAWCY/</w:t>
      </w:r>
    </w:p>
    <w:p w14:paraId="6D280F4D" w14:textId="77777777" w:rsidR="5336D3CB" w:rsidRPr="000071E3" w:rsidRDefault="5336D3CB" w:rsidP="000071E3">
      <w:pPr>
        <w:spacing w:line="360" w:lineRule="auto"/>
        <w:jc w:val="center"/>
        <w:rPr>
          <w:rFonts w:eastAsia="Calibri"/>
          <w:b/>
          <w:bCs/>
          <w:sz w:val="21"/>
          <w:szCs w:val="21"/>
          <w:lang w:eastAsia="en-US"/>
        </w:rPr>
      </w:pPr>
      <w:r w:rsidRPr="000071E3">
        <w:rPr>
          <w:rFonts w:eastAsia="Calibri"/>
          <w:b/>
          <w:bCs/>
          <w:sz w:val="21"/>
          <w:szCs w:val="21"/>
          <w:lang w:eastAsia="en-US"/>
        </w:rPr>
        <w:t>WYKONAWCY WSPÓLNIE UBIEGAJĄCEGO SIĘ O UDZIELENIE ZAMÓWIENIA</w:t>
      </w:r>
    </w:p>
    <w:p w14:paraId="4FB74B2F" w14:textId="1400B05D" w:rsidR="5336D3CB" w:rsidRPr="000071E3" w:rsidRDefault="5336D3CB" w:rsidP="000071E3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  <w:r w:rsidR="00FA0BB3" w:rsidRPr="000071E3">
        <w:rPr>
          <w:rFonts w:eastAsia="Calibri"/>
          <w:sz w:val="21"/>
          <w:szCs w:val="21"/>
          <w:lang w:eastAsia="en-US"/>
        </w:rPr>
        <w:t xml:space="preserve"> </w:t>
      </w:r>
      <w:r w:rsidR="000B6B20" w:rsidRPr="000071E3">
        <w:rPr>
          <w:rFonts w:eastAsia="Calibri"/>
          <w:bCs/>
          <w:sz w:val="21"/>
          <w:szCs w:val="21"/>
          <w:lang w:eastAsia="en-US"/>
        </w:rPr>
        <w:t xml:space="preserve">(Dz. U. </w:t>
      </w:r>
      <w:r w:rsidR="00777531" w:rsidRPr="000071E3">
        <w:rPr>
          <w:rFonts w:eastAsia="Calibri"/>
          <w:bCs/>
          <w:sz w:val="21"/>
          <w:szCs w:val="21"/>
          <w:lang w:eastAsia="en-US"/>
        </w:rPr>
        <w:t xml:space="preserve">z 2025 r. </w:t>
      </w:r>
      <w:r w:rsidR="000B6B20" w:rsidRPr="000071E3">
        <w:rPr>
          <w:rFonts w:eastAsia="Calibri"/>
          <w:bCs/>
          <w:sz w:val="21"/>
          <w:szCs w:val="21"/>
          <w:lang w:eastAsia="en-US"/>
        </w:rPr>
        <w:t>poz. 5</w:t>
      </w:r>
      <w:r w:rsidR="00691BDF" w:rsidRPr="000071E3">
        <w:rPr>
          <w:rFonts w:eastAsia="Calibri"/>
          <w:bCs/>
          <w:sz w:val="21"/>
          <w:szCs w:val="21"/>
          <w:lang w:eastAsia="en-US"/>
        </w:rPr>
        <w:t>14</w:t>
      </w:r>
      <w:r w:rsidR="000B6B20" w:rsidRPr="000071E3">
        <w:rPr>
          <w:rFonts w:eastAsia="Calibri"/>
          <w:bCs/>
          <w:sz w:val="21"/>
          <w:szCs w:val="21"/>
          <w:lang w:eastAsia="en-US"/>
        </w:rPr>
        <w:t xml:space="preserve">) </w:t>
      </w:r>
      <w:r w:rsidRPr="000071E3">
        <w:rPr>
          <w:rFonts w:eastAsia="Calibri"/>
          <w:sz w:val="21"/>
          <w:szCs w:val="21"/>
          <w:lang w:eastAsia="en-US"/>
        </w:rPr>
        <w:t>składane na podstawie art. 125 ust. 1 ustawy Pzp</w:t>
      </w:r>
    </w:p>
    <w:p w14:paraId="4DF211F4" w14:textId="77777777" w:rsidR="1E64AD56" w:rsidRPr="000071E3" w:rsidRDefault="1E64AD56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876FE28" w14:textId="716F3D3C" w:rsidR="5336D3CB" w:rsidRPr="000071E3" w:rsidRDefault="5336D3CB" w:rsidP="000071E3">
      <w:pPr>
        <w:spacing w:line="360" w:lineRule="auto"/>
        <w:jc w:val="both"/>
        <w:rPr>
          <w:rFonts w:eastAsia="Calibri"/>
          <w:b/>
          <w:bCs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 xml:space="preserve">Na potrzeby postępowania o udzielenie zamówienia publicznego </w:t>
      </w:r>
      <w:r w:rsidR="00B97DD9" w:rsidRPr="000071E3">
        <w:rPr>
          <w:rFonts w:eastAsia="Calibri"/>
          <w:sz w:val="21"/>
          <w:szCs w:val="21"/>
          <w:lang w:eastAsia="en-US"/>
        </w:rPr>
        <w:t>pn. „</w:t>
      </w:r>
      <w:r w:rsidR="009701FB" w:rsidRPr="000071E3">
        <w:rPr>
          <w:rFonts w:eastAsia="Calibri"/>
          <w:b/>
          <w:bCs/>
          <w:sz w:val="21"/>
          <w:szCs w:val="21"/>
          <w:lang w:eastAsia="en-US"/>
        </w:rPr>
        <w:t>Zakup materiałów eksploatacyjnych do drukarek</w:t>
      </w:r>
      <w:r w:rsidRPr="000071E3">
        <w:rPr>
          <w:rFonts w:eastAsia="Calibri"/>
          <w:b/>
          <w:bCs/>
          <w:sz w:val="21"/>
          <w:szCs w:val="21"/>
          <w:lang w:eastAsia="en-US"/>
        </w:rPr>
        <w:t>”</w:t>
      </w:r>
      <w:r w:rsidRPr="000071E3">
        <w:rPr>
          <w:rFonts w:eastAsia="Calibri"/>
          <w:sz w:val="21"/>
          <w:szCs w:val="21"/>
          <w:lang w:eastAsia="en-US"/>
        </w:rPr>
        <w:t>, prowadzonego przez Kancelarię Sejmu</w:t>
      </w:r>
      <w:r w:rsidRPr="000071E3">
        <w:rPr>
          <w:rFonts w:eastAsia="Calibri"/>
          <w:i/>
          <w:iCs/>
          <w:sz w:val="21"/>
          <w:szCs w:val="21"/>
          <w:lang w:eastAsia="en-US"/>
        </w:rPr>
        <w:t xml:space="preserve">, </w:t>
      </w:r>
      <w:r w:rsidRPr="000071E3">
        <w:rPr>
          <w:rFonts w:eastAsia="Calibri"/>
          <w:sz w:val="21"/>
          <w:szCs w:val="21"/>
          <w:lang w:eastAsia="en-US"/>
        </w:rPr>
        <w:t>oświadczam, co następuje:</w:t>
      </w:r>
    </w:p>
    <w:p w14:paraId="51D96259" w14:textId="77777777" w:rsidR="1E64AD56" w:rsidRPr="000071E3" w:rsidRDefault="1E64AD56" w:rsidP="000071E3">
      <w:pPr>
        <w:spacing w:line="360" w:lineRule="auto"/>
        <w:ind w:firstLine="709"/>
        <w:jc w:val="both"/>
        <w:rPr>
          <w:rFonts w:eastAsia="Calibri"/>
          <w:sz w:val="21"/>
          <w:szCs w:val="21"/>
          <w:lang w:eastAsia="en-US"/>
        </w:rPr>
      </w:pPr>
    </w:p>
    <w:p w14:paraId="27A6851F" w14:textId="77777777" w:rsidR="5336D3CB" w:rsidRPr="000071E3" w:rsidRDefault="5336D3CB" w:rsidP="000071E3">
      <w:pPr>
        <w:shd w:val="clear" w:color="auto" w:fill="BFBFBF" w:themeFill="background1" w:themeFillShade="BF"/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OŚWIADCZENIA DOTYCZĄCE PODSTAW WYKLUCZENIA:</w:t>
      </w:r>
    </w:p>
    <w:p w14:paraId="4BE3614E" w14:textId="77777777" w:rsidR="1E64AD56" w:rsidRPr="000071E3" w:rsidRDefault="1E64AD56" w:rsidP="000071E3">
      <w:pPr>
        <w:spacing w:line="360" w:lineRule="auto"/>
        <w:ind w:left="720"/>
        <w:contextualSpacing/>
        <w:jc w:val="both"/>
        <w:rPr>
          <w:rFonts w:eastAsia="Calibri"/>
          <w:sz w:val="21"/>
          <w:szCs w:val="21"/>
          <w:lang w:eastAsia="en-US"/>
        </w:rPr>
      </w:pPr>
    </w:p>
    <w:p w14:paraId="046EB47A" w14:textId="77777777" w:rsidR="5336D3CB" w:rsidRPr="000071E3" w:rsidRDefault="5336D3CB" w:rsidP="009141EC">
      <w:pPr>
        <w:numPr>
          <w:ilvl w:val="0"/>
          <w:numId w:val="35"/>
        </w:numPr>
        <w:spacing w:line="360" w:lineRule="auto"/>
        <w:ind w:left="284" w:hanging="284"/>
        <w:contextualSpacing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Oświadczam, że nie podlegam wykluczeniu z postępowania na podstawie art. 108 ust. 1 ustawy Pzp.</w:t>
      </w:r>
    </w:p>
    <w:p w14:paraId="6AFB18FC" w14:textId="1CA3DE22" w:rsidR="5336D3CB" w:rsidRPr="000071E3" w:rsidRDefault="5336D3CB" w:rsidP="009141EC">
      <w:pPr>
        <w:numPr>
          <w:ilvl w:val="0"/>
          <w:numId w:val="35"/>
        </w:numPr>
        <w:spacing w:line="360" w:lineRule="auto"/>
        <w:ind w:left="284" w:hanging="284"/>
        <w:contextualSpacing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Oświadczam, że nie podlegam wykluczeniu z postępowania na podstawie art. 109 ust. 1 pkt 4</w:t>
      </w:r>
      <w:r w:rsidR="00F93FF6">
        <w:rPr>
          <w:rFonts w:eastAsia="Calibri"/>
          <w:sz w:val="21"/>
          <w:szCs w:val="21"/>
          <w:lang w:eastAsia="en-US"/>
        </w:rPr>
        <w:t xml:space="preserve"> i 10</w:t>
      </w:r>
      <w:r w:rsidRPr="000071E3">
        <w:rPr>
          <w:rFonts w:eastAsia="Calibri"/>
          <w:sz w:val="21"/>
          <w:szCs w:val="21"/>
          <w:lang w:eastAsia="en-US"/>
        </w:rPr>
        <w:t xml:space="preserve"> ustawy Pzp.</w:t>
      </w:r>
    </w:p>
    <w:p w14:paraId="6F924C8C" w14:textId="07887D82" w:rsidR="5336D3CB" w:rsidRPr="000071E3" w:rsidRDefault="5336D3CB" w:rsidP="009141EC">
      <w:pPr>
        <w:numPr>
          <w:ilvl w:val="0"/>
          <w:numId w:val="35"/>
        </w:numPr>
        <w:spacing w:line="360" w:lineRule="auto"/>
        <w:ind w:left="284" w:hanging="284"/>
        <w:contextualSpacing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 xml:space="preserve">Oświadczam, że zachodzą w stosunku do mnie podstawy wykluczenia z postępowania na podstawie art. …………. ustawy Pzp </w:t>
      </w:r>
      <w:r w:rsidRPr="000071E3">
        <w:rPr>
          <w:rFonts w:eastAsia="Calibri"/>
          <w:i/>
          <w:iCs/>
          <w:sz w:val="21"/>
          <w:szCs w:val="21"/>
          <w:lang w:eastAsia="en-US"/>
        </w:rPr>
        <w:t>(podać mającą zastosowanie podstawę wykluczenia spośród wymienionych w art. 108 ust. 1 pkt 1, 2 i 5 lub art. 109 ust. 1 pkt 2–5 i 7–10 ustawy Pzp).</w:t>
      </w:r>
      <w:r w:rsidRPr="000071E3">
        <w:rPr>
          <w:rFonts w:eastAsia="Calibri"/>
          <w:sz w:val="21"/>
          <w:szCs w:val="21"/>
          <w:lang w:eastAsia="en-US"/>
        </w:rPr>
        <w:t xml:space="preserve"> Jednocześnie oświadczam, że w związku z ww. okolicznością, na podstawie art. 110 ust. 2 ustawy Pzp podjąłem następujące środki naprawcze i zapobiegawcze:</w:t>
      </w:r>
    </w:p>
    <w:p w14:paraId="6AED2E1C" w14:textId="08B49E1B" w:rsidR="001E4E92" w:rsidRPr="000071E3" w:rsidRDefault="5336D3CB" w:rsidP="000071E3">
      <w:pPr>
        <w:spacing w:line="360" w:lineRule="auto"/>
        <w:ind w:left="284"/>
        <w:contextualSpacing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  <w:r w:rsidR="00B635A7" w:rsidRPr="000071E3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</w:t>
      </w:r>
      <w:r w:rsidRPr="000071E3">
        <w:rPr>
          <w:rFonts w:eastAsia="Calibri"/>
          <w:sz w:val="21"/>
          <w:szCs w:val="21"/>
          <w:lang w:eastAsia="en-US"/>
        </w:rPr>
        <w:t>……</w:t>
      </w:r>
    </w:p>
    <w:p w14:paraId="01472510" w14:textId="0E448E94" w:rsidR="5336D3CB" w:rsidRPr="000071E3" w:rsidRDefault="5336D3CB" w:rsidP="000071E3">
      <w:pPr>
        <w:spacing w:line="360" w:lineRule="auto"/>
        <w:ind w:left="284"/>
        <w:contextualSpacing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 xml:space="preserve">Oświadczam, że nie zachodzą w stosunku do mnie przesłanki wykluczenia z postępowania </w:t>
      </w:r>
      <w:r w:rsidR="004B7468" w:rsidRPr="000071E3">
        <w:rPr>
          <w:rFonts w:eastAsia="Calibri"/>
          <w:sz w:val="21"/>
          <w:szCs w:val="21"/>
          <w:lang w:eastAsia="en-US"/>
        </w:rPr>
        <w:br/>
      </w:r>
      <w:r w:rsidRPr="000071E3">
        <w:rPr>
          <w:rFonts w:eastAsia="Calibri"/>
          <w:sz w:val="21"/>
          <w:szCs w:val="21"/>
          <w:lang w:eastAsia="en-US"/>
        </w:rPr>
        <w:t xml:space="preserve">na podstawie art. </w:t>
      </w:r>
      <w:r w:rsidRPr="000071E3">
        <w:rPr>
          <w:sz w:val="21"/>
          <w:szCs w:val="21"/>
        </w:rPr>
        <w:t xml:space="preserve">7 ust. 1 ustawy </w:t>
      </w:r>
      <w:r w:rsidRPr="000071E3">
        <w:rPr>
          <w:rFonts w:eastAsia="Calibri"/>
          <w:sz w:val="21"/>
          <w:szCs w:val="21"/>
          <w:lang w:eastAsia="en-US"/>
        </w:rPr>
        <w:t>z dnia 13 kwietnia 2022 r. o szczególnych rozwiązaniach w zakresie przeciwdziałania wspieraniu agresji na Ukrainę oraz służących ochronie bezpieczeństwa narodowego</w:t>
      </w:r>
      <w:r w:rsidRPr="000071E3">
        <w:rPr>
          <w:rFonts w:eastAsia="Calibri"/>
          <w:sz w:val="21"/>
          <w:szCs w:val="21"/>
          <w:vertAlign w:val="superscript"/>
          <w:lang w:eastAsia="en-US"/>
        </w:rPr>
        <w:footnoteReference w:id="5"/>
      </w:r>
      <w:r w:rsidRPr="000071E3">
        <w:rPr>
          <w:rFonts w:eastAsia="Calibri"/>
          <w:sz w:val="21"/>
          <w:szCs w:val="21"/>
          <w:lang w:eastAsia="en-US"/>
        </w:rPr>
        <w:t xml:space="preserve">. </w:t>
      </w:r>
    </w:p>
    <w:p w14:paraId="39D9CDFD" w14:textId="77777777" w:rsidR="1E64AD56" w:rsidRPr="000071E3" w:rsidRDefault="1E64AD56" w:rsidP="000071E3">
      <w:pPr>
        <w:spacing w:line="360" w:lineRule="auto"/>
        <w:ind w:left="5664" w:firstLine="708"/>
        <w:jc w:val="both"/>
        <w:rPr>
          <w:rFonts w:eastAsia="Calibri"/>
          <w:i/>
          <w:iCs/>
          <w:sz w:val="21"/>
          <w:szCs w:val="21"/>
          <w:lang w:eastAsia="en-US"/>
        </w:rPr>
      </w:pPr>
    </w:p>
    <w:p w14:paraId="78954303" w14:textId="77777777" w:rsidR="1E64AD56" w:rsidRPr="000071E3" w:rsidRDefault="1E64AD56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0BA5DD08" w14:textId="77777777" w:rsidR="5336D3CB" w:rsidRPr="000071E3" w:rsidRDefault="5336D3CB" w:rsidP="000071E3">
      <w:pPr>
        <w:shd w:val="clear" w:color="auto" w:fill="BFBFBF" w:themeFill="background1" w:themeFillShade="BF"/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OŚWIADCZENIE DOTYCZĄCE PODANYCH INFORMACJI:</w:t>
      </w:r>
    </w:p>
    <w:p w14:paraId="3BD87265" w14:textId="77777777" w:rsidR="5336D3CB" w:rsidRPr="000071E3" w:rsidRDefault="5336D3CB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1D6FA76B" w14:textId="77777777" w:rsidR="1E64AD56" w:rsidRPr="000071E3" w:rsidRDefault="1E64AD56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1BF57D64" w14:textId="77777777" w:rsidR="5336D3CB" w:rsidRPr="000071E3" w:rsidRDefault="5336D3CB" w:rsidP="000071E3">
      <w:pPr>
        <w:shd w:val="clear" w:color="auto" w:fill="BFBFBF" w:themeFill="background1" w:themeFillShade="BF"/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INFORMACJA DOTYCZĄCA DOSTĘPU DO PODMIOTOWYCH ŚRODKÓW DOWODOWYCH:</w:t>
      </w:r>
    </w:p>
    <w:p w14:paraId="124FC521" w14:textId="77777777" w:rsidR="5336D3CB" w:rsidRPr="000071E3" w:rsidRDefault="5336D3CB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Wskazuję następujące podmiotowe środki dowodowe, które można uzyskać za pomocą bezpłatnych i ogólnodostępnych baz danych, oraz dane umożliwiające dostęp do tych środków:</w:t>
      </w:r>
    </w:p>
    <w:p w14:paraId="3747546A" w14:textId="15ECB497" w:rsidR="5336D3CB" w:rsidRPr="000071E3" w:rsidRDefault="5336D3CB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1) ............................................................................................................................................</w:t>
      </w:r>
      <w:r w:rsidR="00B635A7" w:rsidRPr="000071E3">
        <w:rPr>
          <w:rFonts w:eastAsia="Calibri"/>
          <w:sz w:val="21"/>
          <w:szCs w:val="21"/>
          <w:lang w:eastAsia="en-US"/>
        </w:rPr>
        <w:t>........</w:t>
      </w:r>
      <w:r w:rsidRPr="000071E3">
        <w:rPr>
          <w:rFonts w:eastAsia="Calibri"/>
          <w:sz w:val="21"/>
          <w:szCs w:val="21"/>
          <w:lang w:eastAsia="en-US"/>
        </w:rPr>
        <w:t>..........</w:t>
      </w:r>
    </w:p>
    <w:p w14:paraId="4B529D56" w14:textId="05221898" w:rsidR="5336D3CB" w:rsidRPr="000071E3" w:rsidRDefault="5336D3CB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2) ...........................................................................................................................................</w:t>
      </w:r>
      <w:r w:rsidR="00B635A7" w:rsidRPr="000071E3">
        <w:rPr>
          <w:rFonts w:eastAsia="Calibri"/>
          <w:sz w:val="21"/>
          <w:szCs w:val="21"/>
          <w:lang w:eastAsia="en-US"/>
        </w:rPr>
        <w:t>.......</w:t>
      </w:r>
      <w:r w:rsidRPr="000071E3">
        <w:rPr>
          <w:rFonts w:eastAsia="Calibri"/>
          <w:sz w:val="21"/>
          <w:szCs w:val="21"/>
          <w:lang w:eastAsia="en-US"/>
        </w:rPr>
        <w:t>............</w:t>
      </w:r>
    </w:p>
    <w:p w14:paraId="2DDDA5F2" w14:textId="22630869" w:rsidR="5336D3CB" w:rsidRPr="000071E3" w:rsidRDefault="5336D3CB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0071E3">
        <w:rPr>
          <w:rFonts w:eastAsia="Calibri"/>
          <w:sz w:val="21"/>
          <w:szCs w:val="21"/>
          <w:lang w:eastAsia="en-US"/>
        </w:rPr>
        <w:t>................................................................................................................................................</w:t>
      </w:r>
      <w:r w:rsidR="00B635A7" w:rsidRPr="000071E3">
        <w:rPr>
          <w:rFonts w:eastAsia="Calibri"/>
          <w:sz w:val="21"/>
          <w:szCs w:val="21"/>
          <w:lang w:eastAsia="en-US"/>
        </w:rPr>
        <w:t>...........</w:t>
      </w:r>
      <w:r w:rsidRPr="000071E3">
        <w:rPr>
          <w:rFonts w:eastAsia="Calibri"/>
          <w:sz w:val="21"/>
          <w:szCs w:val="21"/>
          <w:lang w:eastAsia="en-US"/>
        </w:rPr>
        <w:t>.......</w:t>
      </w:r>
    </w:p>
    <w:p w14:paraId="275DD5AC" w14:textId="77777777" w:rsidR="5336D3CB" w:rsidRPr="000071E3" w:rsidRDefault="5336D3CB" w:rsidP="000071E3">
      <w:pPr>
        <w:spacing w:line="360" w:lineRule="auto"/>
        <w:jc w:val="both"/>
        <w:rPr>
          <w:rFonts w:eastAsia="Calibri"/>
          <w:i/>
          <w:iCs/>
          <w:sz w:val="21"/>
          <w:szCs w:val="21"/>
          <w:lang w:eastAsia="en-US"/>
        </w:rPr>
      </w:pPr>
      <w:r w:rsidRPr="000071E3">
        <w:rPr>
          <w:rFonts w:eastAsia="Calibri"/>
          <w:i/>
          <w:iCs/>
          <w:sz w:val="21"/>
          <w:szCs w:val="21"/>
          <w:lang w:eastAsia="en-US"/>
        </w:rPr>
        <w:t>(wskazać podmiotowe środki dowodowe, adres internetowy, wydający urząd lub organ, dokładne dane referencyjne dokumentacji)</w:t>
      </w:r>
    </w:p>
    <w:p w14:paraId="3047DE1B" w14:textId="77777777" w:rsidR="1E64AD56" w:rsidRPr="000071E3" w:rsidRDefault="1E64AD56" w:rsidP="000071E3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031D9D2C" w14:textId="77777777" w:rsidR="1E64AD56" w:rsidRPr="000071E3" w:rsidRDefault="1E64AD56" w:rsidP="000071E3">
      <w:pPr>
        <w:spacing w:line="360" w:lineRule="auto"/>
        <w:jc w:val="both"/>
        <w:rPr>
          <w:sz w:val="21"/>
          <w:szCs w:val="21"/>
          <w:lang w:eastAsia="en-US"/>
        </w:rPr>
      </w:pPr>
    </w:p>
    <w:p w14:paraId="3E99DF76" w14:textId="77777777" w:rsidR="1E64AD56" w:rsidRPr="000071E3" w:rsidRDefault="1E64AD56" w:rsidP="000071E3">
      <w:pPr>
        <w:spacing w:line="360" w:lineRule="auto"/>
        <w:jc w:val="both"/>
        <w:rPr>
          <w:sz w:val="21"/>
          <w:szCs w:val="21"/>
        </w:rPr>
      </w:pPr>
    </w:p>
    <w:p w14:paraId="2B4A8407" w14:textId="54971A3A" w:rsidR="5336D3CB" w:rsidRPr="000071E3" w:rsidRDefault="5336D3CB" w:rsidP="000071E3">
      <w:pPr>
        <w:spacing w:line="360" w:lineRule="auto"/>
        <w:contextualSpacing/>
        <w:jc w:val="center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(podpis elektroniczny wykonawcy)</w:t>
      </w:r>
    </w:p>
    <w:p w14:paraId="3A70D137" w14:textId="6BA65630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br w:type="page"/>
      </w:r>
    </w:p>
    <w:p w14:paraId="11254DAE" w14:textId="17263AA4" w:rsidR="1E64AD56" w:rsidRPr="000071E3" w:rsidRDefault="1E64AD56" w:rsidP="000071E3">
      <w:pPr>
        <w:spacing w:line="360" w:lineRule="auto"/>
        <w:jc w:val="both"/>
        <w:rPr>
          <w:sz w:val="21"/>
          <w:szCs w:val="21"/>
          <w:lang w:eastAsia="en-US"/>
        </w:rPr>
      </w:pPr>
    </w:p>
    <w:p w14:paraId="6096BB1E" w14:textId="6644488C" w:rsidR="5336D3CB" w:rsidRPr="000071E3" w:rsidRDefault="5336D3CB" w:rsidP="000071E3">
      <w:pPr>
        <w:spacing w:line="360" w:lineRule="auto"/>
        <w:jc w:val="right"/>
        <w:rPr>
          <w:rFonts w:eastAsia="SimSun"/>
          <w:b/>
          <w:bCs/>
          <w:sz w:val="21"/>
          <w:szCs w:val="21"/>
          <w:lang w:eastAsia="ar-SA"/>
        </w:rPr>
      </w:pPr>
      <w:r w:rsidRPr="000071E3">
        <w:rPr>
          <w:b/>
          <w:bCs/>
          <w:sz w:val="21"/>
          <w:szCs w:val="21"/>
          <w:lang w:eastAsia="ar-SA"/>
        </w:rPr>
        <w:t xml:space="preserve">Załącznik nr </w:t>
      </w:r>
      <w:r w:rsidR="00F2266F" w:rsidRPr="000071E3">
        <w:rPr>
          <w:b/>
          <w:bCs/>
          <w:sz w:val="21"/>
          <w:szCs w:val="21"/>
          <w:lang w:eastAsia="ar-SA"/>
        </w:rPr>
        <w:t>3</w:t>
      </w:r>
    </w:p>
    <w:p w14:paraId="36DD5720" w14:textId="2C5E4A14" w:rsidR="5336D3CB" w:rsidRPr="000071E3" w:rsidRDefault="5336D3CB" w:rsidP="000071E3">
      <w:pPr>
        <w:spacing w:line="360" w:lineRule="auto"/>
        <w:jc w:val="both"/>
        <w:rPr>
          <w:b/>
          <w:bCs/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t>Wykonawca</w:t>
      </w:r>
    </w:p>
    <w:p w14:paraId="0D81520C" w14:textId="73E4EC41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.....................................................................................................................................................................</w:t>
      </w:r>
    </w:p>
    <w:p w14:paraId="481C0A36" w14:textId="77777777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(pełna nazwa/firma, adres, w zależności od podmiotu: NIP/REGON, KRS/CEIDG)</w:t>
      </w:r>
    </w:p>
    <w:p w14:paraId="16F20414" w14:textId="384CAD52" w:rsidR="5336D3CB" w:rsidRPr="000071E3" w:rsidRDefault="5336D3CB" w:rsidP="000071E3">
      <w:pPr>
        <w:spacing w:line="360" w:lineRule="auto"/>
        <w:jc w:val="both"/>
        <w:rPr>
          <w:b/>
          <w:bCs/>
          <w:sz w:val="21"/>
          <w:szCs w:val="21"/>
          <w:lang w:eastAsia="en-US"/>
        </w:rPr>
      </w:pPr>
      <w:r w:rsidRPr="000071E3">
        <w:rPr>
          <w:b/>
          <w:bCs/>
          <w:sz w:val="21"/>
          <w:szCs w:val="21"/>
          <w:lang w:eastAsia="en-US"/>
        </w:rPr>
        <w:t>reprezentowany przez</w:t>
      </w:r>
    </w:p>
    <w:p w14:paraId="17E188A4" w14:textId="328E3B34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.....................................................................................................................................................................</w:t>
      </w:r>
    </w:p>
    <w:p w14:paraId="6EE7847E" w14:textId="77777777" w:rsidR="5336D3CB" w:rsidRPr="000071E3" w:rsidRDefault="5336D3CB" w:rsidP="000071E3">
      <w:pPr>
        <w:spacing w:line="360" w:lineRule="auto"/>
        <w:jc w:val="both"/>
        <w:rPr>
          <w:sz w:val="21"/>
          <w:szCs w:val="21"/>
          <w:lang w:eastAsia="en-US"/>
        </w:rPr>
      </w:pPr>
      <w:r w:rsidRPr="000071E3">
        <w:rPr>
          <w:sz w:val="21"/>
          <w:szCs w:val="21"/>
          <w:lang w:eastAsia="en-US"/>
        </w:rPr>
        <w:t>(imię, nazwisko, stanowisko/podstawa do reprezentacji)</w:t>
      </w:r>
    </w:p>
    <w:p w14:paraId="178D98EF" w14:textId="77777777" w:rsidR="1E64AD56" w:rsidRPr="000071E3" w:rsidRDefault="1E64AD56" w:rsidP="000071E3">
      <w:pPr>
        <w:widowControl w:val="0"/>
        <w:spacing w:line="360" w:lineRule="auto"/>
        <w:jc w:val="both"/>
        <w:rPr>
          <w:sz w:val="21"/>
          <w:szCs w:val="21"/>
          <w:lang w:eastAsia="ar-SA"/>
        </w:rPr>
      </w:pPr>
    </w:p>
    <w:p w14:paraId="1C58107C" w14:textId="00287D5F" w:rsidR="5336D3CB" w:rsidRPr="000071E3" w:rsidRDefault="5336D3CB" w:rsidP="000071E3">
      <w:pPr>
        <w:widowControl w:val="0"/>
        <w:spacing w:line="360" w:lineRule="auto"/>
        <w:jc w:val="center"/>
        <w:rPr>
          <w:b/>
          <w:bCs/>
          <w:sz w:val="21"/>
          <w:szCs w:val="21"/>
          <w:lang w:eastAsia="ar-SA"/>
        </w:rPr>
      </w:pPr>
      <w:r w:rsidRPr="000071E3">
        <w:rPr>
          <w:b/>
          <w:bCs/>
          <w:sz w:val="21"/>
          <w:szCs w:val="21"/>
          <w:lang w:eastAsia="ar-SA"/>
        </w:rPr>
        <w:t>Oświadczenie</w:t>
      </w:r>
    </w:p>
    <w:p w14:paraId="336A90BC" w14:textId="64893183" w:rsidR="5336D3CB" w:rsidRPr="000071E3" w:rsidRDefault="5336D3CB" w:rsidP="000071E3">
      <w:pPr>
        <w:widowControl w:val="0"/>
        <w:spacing w:line="360" w:lineRule="auto"/>
        <w:jc w:val="both"/>
        <w:rPr>
          <w:b/>
          <w:bCs/>
          <w:sz w:val="21"/>
          <w:szCs w:val="21"/>
        </w:rPr>
      </w:pPr>
      <w:r w:rsidRPr="000071E3">
        <w:rPr>
          <w:sz w:val="21"/>
          <w:szCs w:val="21"/>
          <w:lang w:eastAsia="ar-SA"/>
        </w:rPr>
        <w:t xml:space="preserve">Nazwa zamówienia </w:t>
      </w:r>
      <w:r w:rsidRPr="000071E3">
        <w:rPr>
          <w:b/>
          <w:bCs/>
          <w:sz w:val="21"/>
          <w:szCs w:val="21"/>
        </w:rPr>
        <w:t>,,</w:t>
      </w:r>
      <w:r w:rsidR="009701FB" w:rsidRPr="000071E3">
        <w:rPr>
          <w:b/>
          <w:bCs/>
          <w:sz w:val="21"/>
          <w:szCs w:val="21"/>
        </w:rPr>
        <w:t>Zakup materiałów eksploatacyjnych do drukarek</w:t>
      </w:r>
      <w:r w:rsidRPr="000071E3">
        <w:rPr>
          <w:b/>
          <w:bCs/>
          <w:sz w:val="21"/>
          <w:szCs w:val="21"/>
        </w:rPr>
        <w:t>”</w:t>
      </w:r>
    </w:p>
    <w:p w14:paraId="12355E4C" w14:textId="77777777" w:rsidR="1E64AD56" w:rsidRPr="000071E3" w:rsidRDefault="1E64AD56" w:rsidP="000071E3">
      <w:pPr>
        <w:widowControl w:val="0"/>
        <w:spacing w:line="360" w:lineRule="auto"/>
        <w:jc w:val="both"/>
        <w:rPr>
          <w:rFonts w:eastAsia="SimSun"/>
          <w:sz w:val="21"/>
          <w:szCs w:val="21"/>
          <w:lang w:eastAsia="ar-SA"/>
        </w:rPr>
      </w:pPr>
    </w:p>
    <w:p w14:paraId="4042A725" w14:textId="6EFE2F72" w:rsidR="5336D3CB" w:rsidRPr="000071E3" w:rsidRDefault="5336D3CB" w:rsidP="009141EC">
      <w:pPr>
        <w:widowControl w:val="0"/>
        <w:numPr>
          <w:ilvl w:val="0"/>
          <w:numId w:val="27"/>
        </w:numPr>
        <w:spacing w:line="360" w:lineRule="auto"/>
        <w:ind w:left="284" w:hanging="284"/>
        <w:jc w:val="both"/>
        <w:rPr>
          <w:rFonts w:eastAsia="SimSun"/>
          <w:sz w:val="21"/>
          <w:szCs w:val="21"/>
          <w:lang w:eastAsia="ar-SA"/>
        </w:rPr>
      </w:pPr>
      <w:r w:rsidRPr="000071E3">
        <w:rPr>
          <w:rFonts w:eastAsia="SimSun"/>
          <w:sz w:val="21"/>
          <w:szCs w:val="21"/>
          <w:u w:val="single"/>
          <w:lang w:eastAsia="ar-SA"/>
        </w:rPr>
        <w:t>*oświadczam, że należę</w:t>
      </w:r>
      <w:r w:rsidRPr="000071E3">
        <w:rPr>
          <w:rFonts w:eastAsia="SimSun"/>
          <w:sz w:val="21"/>
          <w:szCs w:val="21"/>
          <w:lang w:eastAsia="ar-SA"/>
        </w:rPr>
        <w:t xml:space="preserve"> do tej samej grupy kapitałowej w rozumieniu ustawy z dnia 16 lutego 2007</w:t>
      </w:r>
      <w:r w:rsidR="00D9146F" w:rsidRPr="000071E3">
        <w:rPr>
          <w:rFonts w:eastAsia="SimSun"/>
          <w:sz w:val="21"/>
          <w:szCs w:val="21"/>
          <w:lang w:eastAsia="ar-SA"/>
        </w:rPr>
        <w:t> </w:t>
      </w:r>
      <w:r w:rsidRPr="000071E3">
        <w:rPr>
          <w:rFonts w:eastAsia="SimSun"/>
          <w:sz w:val="21"/>
          <w:szCs w:val="21"/>
          <w:lang w:eastAsia="ar-SA"/>
        </w:rPr>
        <w:t>r. o</w:t>
      </w:r>
      <w:r w:rsidR="00B436AC" w:rsidRPr="000071E3">
        <w:rPr>
          <w:rFonts w:eastAsia="SimSun"/>
          <w:sz w:val="21"/>
          <w:szCs w:val="21"/>
          <w:lang w:eastAsia="ar-SA"/>
        </w:rPr>
        <w:t> </w:t>
      </w:r>
      <w:r w:rsidRPr="000071E3">
        <w:rPr>
          <w:rFonts w:eastAsia="SimSun"/>
          <w:sz w:val="21"/>
          <w:szCs w:val="21"/>
          <w:lang w:eastAsia="ar-SA"/>
        </w:rPr>
        <w:t>ochronie konkurencji i konsumentów, o której mowa w art. 108 ust. 1 pkt 5 ustawy Pzp z</w:t>
      </w:r>
      <w:r w:rsidR="00D9146F" w:rsidRPr="000071E3">
        <w:rPr>
          <w:rFonts w:eastAsia="SimSun"/>
          <w:sz w:val="21"/>
          <w:szCs w:val="21"/>
          <w:lang w:eastAsia="ar-SA"/>
        </w:rPr>
        <w:t> </w:t>
      </w:r>
      <w:r w:rsidRPr="000071E3">
        <w:rPr>
          <w:rFonts w:eastAsia="SimSun"/>
          <w:sz w:val="21"/>
          <w:szCs w:val="21"/>
          <w:lang w:eastAsia="ar-SA"/>
        </w:rPr>
        <w:t xml:space="preserve">następującymi wykonawcami, którzy złożyli odrębne oferty w niniejszym postępowaniu </w:t>
      </w:r>
      <w:r w:rsidR="004B7468" w:rsidRPr="000071E3">
        <w:rPr>
          <w:rFonts w:eastAsia="SimSun"/>
          <w:sz w:val="21"/>
          <w:szCs w:val="21"/>
          <w:lang w:eastAsia="ar-SA"/>
        </w:rPr>
        <w:br/>
      </w:r>
      <w:r w:rsidRPr="000071E3">
        <w:rPr>
          <w:rFonts w:eastAsia="SimSun"/>
          <w:sz w:val="21"/>
          <w:szCs w:val="21"/>
          <w:lang w:eastAsia="ar-SA"/>
        </w:rPr>
        <w:t>o udzielenie zamówienia:</w:t>
      </w:r>
    </w:p>
    <w:p w14:paraId="601C75C7" w14:textId="77777777" w:rsidR="5336D3CB" w:rsidRPr="000071E3" w:rsidRDefault="5336D3CB" w:rsidP="000071E3">
      <w:pPr>
        <w:spacing w:line="360" w:lineRule="auto"/>
        <w:ind w:left="284"/>
        <w:jc w:val="both"/>
        <w:rPr>
          <w:rFonts w:eastAsia="SimSun"/>
          <w:sz w:val="21"/>
          <w:szCs w:val="21"/>
          <w:lang w:eastAsia="ar-SA"/>
        </w:rPr>
      </w:pPr>
      <w:r w:rsidRPr="000071E3">
        <w:rPr>
          <w:rFonts w:eastAsia="SimSun"/>
          <w:sz w:val="21"/>
          <w:szCs w:val="21"/>
          <w:lang w:eastAsia="ar-SA"/>
        </w:rPr>
        <w:t>…………………………………………………………………………………………………</w:t>
      </w:r>
    </w:p>
    <w:p w14:paraId="4DEA75A2" w14:textId="6D4A1716" w:rsidR="5336D3CB" w:rsidRPr="000071E3" w:rsidRDefault="5336D3CB" w:rsidP="000071E3">
      <w:pPr>
        <w:spacing w:line="360" w:lineRule="auto"/>
        <w:ind w:left="284"/>
        <w:jc w:val="both"/>
        <w:rPr>
          <w:rFonts w:eastAsia="SimSun"/>
          <w:sz w:val="21"/>
          <w:szCs w:val="21"/>
          <w:lang w:eastAsia="ar-SA"/>
        </w:rPr>
      </w:pPr>
      <w:r w:rsidRPr="000071E3">
        <w:rPr>
          <w:rFonts w:eastAsia="SimSun"/>
          <w:sz w:val="21"/>
          <w:szCs w:val="21"/>
          <w:lang w:eastAsia="ar-SA"/>
        </w:rPr>
        <w:t>Przedstawiam w załączeniu następujące dowody………………………………………</w:t>
      </w:r>
      <w:r w:rsidR="00B97DD9" w:rsidRPr="000071E3">
        <w:rPr>
          <w:rFonts w:eastAsia="SimSun"/>
          <w:sz w:val="21"/>
          <w:szCs w:val="21"/>
          <w:lang w:eastAsia="ar-SA"/>
        </w:rPr>
        <w:t>……</w:t>
      </w:r>
      <w:r w:rsidR="001E4E92" w:rsidRPr="000071E3">
        <w:rPr>
          <w:rFonts w:eastAsia="SimSun"/>
          <w:sz w:val="21"/>
          <w:szCs w:val="21"/>
          <w:lang w:eastAsia="ar-SA"/>
        </w:rPr>
        <w:t xml:space="preserve">,                                </w:t>
      </w:r>
      <w:r w:rsidRPr="000071E3">
        <w:rPr>
          <w:rFonts w:eastAsia="SimSun"/>
          <w:sz w:val="21"/>
          <w:szCs w:val="21"/>
          <w:lang w:eastAsia="ar-SA"/>
        </w:rPr>
        <w:t xml:space="preserve"> że powiązania z wykonawcą (nazwa</w:t>
      </w:r>
      <w:r w:rsidR="00E82F53" w:rsidRPr="000071E3">
        <w:rPr>
          <w:rFonts w:eastAsia="SimSun"/>
          <w:sz w:val="21"/>
          <w:szCs w:val="21"/>
          <w:lang w:eastAsia="ar-SA"/>
        </w:rPr>
        <w:t xml:space="preserve">, </w:t>
      </w:r>
      <w:r w:rsidR="00B97DD9" w:rsidRPr="000071E3">
        <w:rPr>
          <w:rFonts w:eastAsia="SimSun"/>
          <w:sz w:val="21"/>
          <w:szCs w:val="21"/>
          <w:lang w:eastAsia="ar-SA"/>
        </w:rPr>
        <w:t>adres) …</w:t>
      </w:r>
      <w:r w:rsidRPr="000071E3">
        <w:rPr>
          <w:rFonts w:eastAsia="SimSun"/>
          <w:sz w:val="21"/>
          <w:szCs w:val="21"/>
          <w:lang w:eastAsia="ar-SA"/>
        </w:rPr>
        <w:t xml:space="preserve">………………………………….…………... nie prowadzą do zakłócenia konkurencji w postępowaniu o udzielenie zamówienia </w:t>
      </w:r>
      <w:r w:rsidR="00B97DD9" w:rsidRPr="000071E3">
        <w:rPr>
          <w:rFonts w:eastAsia="SimSun"/>
          <w:sz w:val="21"/>
          <w:szCs w:val="21"/>
          <w:lang w:eastAsia="ar-SA"/>
        </w:rPr>
        <w:t>oraz</w:t>
      </w:r>
      <w:r w:rsidRPr="000071E3">
        <w:rPr>
          <w:rFonts w:eastAsia="SimSun"/>
          <w:sz w:val="21"/>
          <w:szCs w:val="21"/>
          <w:lang w:eastAsia="ar-SA"/>
        </w:rPr>
        <w:t xml:space="preserve"> że przygotowaliśmy oferty niezależnie od siebie.</w:t>
      </w:r>
    </w:p>
    <w:p w14:paraId="06FA7E4A" w14:textId="77777777" w:rsidR="00EA5E1D" w:rsidRPr="000071E3" w:rsidRDefault="00EA5E1D" w:rsidP="000071E3">
      <w:pPr>
        <w:spacing w:line="360" w:lineRule="auto"/>
        <w:ind w:left="284"/>
        <w:jc w:val="both"/>
        <w:rPr>
          <w:rFonts w:eastAsia="SimSun"/>
          <w:sz w:val="21"/>
          <w:szCs w:val="21"/>
          <w:lang w:eastAsia="ar-SA"/>
        </w:rPr>
      </w:pPr>
    </w:p>
    <w:p w14:paraId="402CE45A" w14:textId="77777777" w:rsidR="00EA5E1D" w:rsidRPr="000071E3" w:rsidRDefault="00EA5E1D" w:rsidP="000071E3">
      <w:pPr>
        <w:spacing w:line="360" w:lineRule="auto"/>
        <w:ind w:left="284"/>
        <w:jc w:val="both"/>
        <w:rPr>
          <w:rFonts w:eastAsia="SimSun"/>
          <w:sz w:val="21"/>
          <w:szCs w:val="21"/>
          <w:lang w:eastAsia="ar-SA"/>
        </w:rPr>
      </w:pPr>
    </w:p>
    <w:p w14:paraId="7B1C95F2" w14:textId="332EF984" w:rsidR="00BE1625" w:rsidRPr="000071E3" w:rsidRDefault="00BE1625" w:rsidP="000071E3">
      <w:pPr>
        <w:widowControl w:val="0"/>
        <w:spacing w:line="360" w:lineRule="auto"/>
        <w:ind w:left="284" w:hanging="284"/>
        <w:jc w:val="center"/>
        <w:rPr>
          <w:rFonts w:eastAsia="SimSun"/>
          <w:sz w:val="21"/>
          <w:szCs w:val="21"/>
          <w:lang w:eastAsia="ar-SA"/>
        </w:rPr>
      </w:pPr>
      <w:r w:rsidRPr="000071E3">
        <w:rPr>
          <w:rFonts w:eastAsia="SimSun"/>
          <w:sz w:val="21"/>
          <w:szCs w:val="21"/>
          <w:lang w:eastAsia="ar-SA"/>
        </w:rPr>
        <w:t>(podpis elektroniczny wykonawcy)</w:t>
      </w:r>
    </w:p>
    <w:p w14:paraId="4B4F1B0B" w14:textId="77777777" w:rsidR="1E64AD56" w:rsidRPr="000071E3" w:rsidRDefault="1E64AD56" w:rsidP="000071E3">
      <w:pPr>
        <w:widowControl w:val="0"/>
        <w:spacing w:line="360" w:lineRule="auto"/>
        <w:ind w:left="284" w:hanging="284"/>
        <w:jc w:val="both"/>
        <w:rPr>
          <w:rFonts w:eastAsia="SimSun"/>
          <w:sz w:val="21"/>
          <w:szCs w:val="21"/>
          <w:lang w:eastAsia="ar-SA"/>
        </w:rPr>
      </w:pPr>
    </w:p>
    <w:p w14:paraId="0BD0C493" w14:textId="16FAEDD8" w:rsidR="5336D3CB" w:rsidRPr="000071E3" w:rsidRDefault="5336D3CB" w:rsidP="009141EC">
      <w:pPr>
        <w:widowControl w:val="0"/>
        <w:numPr>
          <w:ilvl w:val="0"/>
          <w:numId w:val="27"/>
        </w:numPr>
        <w:spacing w:line="360" w:lineRule="auto"/>
        <w:ind w:left="284" w:hanging="284"/>
        <w:jc w:val="both"/>
        <w:rPr>
          <w:sz w:val="21"/>
          <w:szCs w:val="21"/>
          <w:lang w:eastAsia="ar-SA"/>
        </w:rPr>
      </w:pPr>
      <w:r w:rsidRPr="000071E3">
        <w:rPr>
          <w:rFonts w:eastAsia="SimSun"/>
          <w:sz w:val="21"/>
          <w:szCs w:val="21"/>
          <w:u w:val="single"/>
          <w:lang w:eastAsia="ar-SA"/>
        </w:rPr>
        <w:t>*oświadczam, że nie należę</w:t>
      </w:r>
      <w:r w:rsidRPr="000071E3">
        <w:rPr>
          <w:rFonts w:eastAsia="SimSun"/>
          <w:sz w:val="21"/>
          <w:szCs w:val="21"/>
          <w:lang w:eastAsia="ar-SA"/>
        </w:rPr>
        <w:t xml:space="preserve"> do tej samej grupy kapitałowej w rozumieniu ustawy z dnia 16 lutego 2007 r. o ochronie konkurencji i konsumentów, o której mowa w art. 108 ust.1 pkt 5 ustawy Pzp z</w:t>
      </w:r>
      <w:r w:rsidR="00D9146F" w:rsidRPr="000071E3">
        <w:rPr>
          <w:rFonts w:eastAsia="SimSun"/>
          <w:sz w:val="21"/>
          <w:szCs w:val="21"/>
          <w:lang w:eastAsia="ar-SA"/>
        </w:rPr>
        <w:t> </w:t>
      </w:r>
      <w:r w:rsidRPr="000071E3">
        <w:rPr>
          <w:rFonts w:eastAsia="SimSun"/>
          <w:sz w:val="21"/>
          <w:szCs w:val="21"/>
          <w:lang w:eastAsia="ar-SA"/>
        </w:rPr>
        <w:t>wykonawcami, którzy złożyli oferty w niniejszym postępowaniu o udzielenie zamówienia</w:t>
      </w:r>
      <w:r w:rsidR="00D64DC6" w:rsidRPr="000071E3">
        <w:rPr>
          <w:rFonts w:eastAsia="SimSun"/>
          <w:sz w:val="21"/>
          <w:szCs w:val="21"/>
          <w:lang w:eastAsia="ar-SA"/>
        </w:rPr>
        <w:t>.</w:t>
      </w:r>
    </w:p>
    <w:p w14:paraId="48D70522" w14:textId="77777777" w:rsidR="00EA5E1D" w:rsidRPr="000071E3" w:rsidRDefault="00EA5E1D" w:rsidP="000071E3">
      <w:pPr>
        <w:widowControl w:val="0"/>
        <w:spacing w:line="360" w:lineRule="auto"/>
        <w:ind w:left="284"/>
        <w:jc w:val="both"/>
        <w:rPr>
          <w:rFonts w:eastAsia="SimSun"/>
          <w:sz w:val="21"/>
          <w:szCs w:val="21"/>
          <w:lang w:eastAsia="ar-SA"/>
        </w:rPr>
      </w:pPr>
    </w:p>
    <w:p w14:paraId="42DE396F" w14:textId="77777777" w:rsidR="00EA5E1D" w:rsidRPr="000071E3" w:rsidRDefault="00EA5E1D" w:rsidP="000071E3">
      <w:pPr>
        <w:widowControl w:val="0"/>
        <w:spacing w:line="360" w:lineRule="auto"/>
        <w:ind w:left="284"/>
        <w:jc w:val="both"/>
        <w:rPr>
          <w:sz w:val="21"/>
          <w:szCs w:val="21"/>
          <w:lang w:eastAsia="ar-SA"/>
        </w:rPr>
      </w:pPr>
    </w:p>
    <w:p w14:paraId="20572FA0" w14:textId="2C271033" w:rsidR="5336D3CB" w:rsidRPr="000071E3" w:rsidRDefault="5336D3CB" w:rsidP="000071E3">
      <w:pPr>
        <w:spacing w:line="360" w:lineRule="auto"/>
        <w:ind w:left="284" w:hanging="284"/>
        <w:jc w:val="center"/>
        <w:rPr>
          <w:sz w:val="21"/>
          <w:szCs w:val="21"/>
          <w:lang w:eastAsia="en-US"/>
        </w:rPr>
      </w:pPr>
      <w:bookmarkStart w:id="3" w:name="_Hlk175311246"/>
      <w:r w:rsidRPr="000071E3">
        <w:rPr>
          <w:sz w:val="21"/>
          <w:szCs w:val="21"/>
          <w:lang w:eastAsia="en-US"/>
        </w:rPr>
        <w:t>(podpis elektroniczny wykonawcy)</w:t>
      </w:r>
    </w:p>
    <w:bookmarkEnd w:id="3"/>
    <w:p w14:paraId="3AA3C8A7" w14:textId="77777777" w:rsidR="1E64AD56" w:rsidRPr="000071E3" w:rsidRDefault="1E64AD56" w:rsidP="000071E3">
      <w:pPr>
        <w:spacing w:line="360" w:lineRule="auto"/>
        <w:ind w:left="284" w:hanging="284"/>
        <w:jc w:val="both"/>
        <w:rPr>
          <w:sz w:val="21"/>
          <w:szCs w:val="21"/>
          <w:lang w:eastAsia="en-US"/>
        </w:rPr>
      </w:pPr>
    </w:p>
    <w:p w14:paraId="21763FA4" w14:textId="77777777" w:rsidR="5336D3CB" w:rsidRPr="000071E3" w:rsidRDefault="5336D3CB" w:rsidP="000071E3">
      <w:pPr>
        <w:widowControl w:val="0"/>
        <w:tabs>
          <w:tab w:val="left" w:pos="5670"/>
        </w:tabs>
        <w:spacing w:line="360" w:lineRule="auto"/>
        <w:jc w:val="both"/>
        <w:rPr>
          <w:rFonts w:eastAsia="SimSun"/>
          <w:sz w:val="21"/>
          <w:szCs w:val="21"/>
          <w:lang w:eastAsia="ar-SA"/>
        </w:rPr>
      </w:pPr>
      <w:r w:rsidRPr="000071E3">
        <w:rPr>
          <w:i/>
          <w:iCs/>
          <w:sz w:val="21"/>
          <w:szCs w:val="21"/>
          <w:lang w:eastAsia="ar-SA"/>
        </w:rPr>
        <w:t>* należy wypełnić pkt 1 lub pkt 2 oraz niepotrzebne skreślić</w:t>
      </w:r>
    </w:p>
    <w:p w14:paraId="1CC16E60" w14:textId="77777777" w:rsidR="00F65DAD" w:rsidRPr="000071E3" w:rsidRDefault="00F65DAD" w:rsidP="000071E3">
      <w:pPr>
        <w:widowControl w:val="0"/>
        <w:spacing w:line="360" w:lineRule="auto"/>
        <w:ind w:right="-2"/>
        <w:jc w:val="both"/>
        <w:rPr>
          <w:sz w:val="21"/>
          <w:szCs w:val="21"/>
          <w:lang w:eastAsia="ar-SA"/>
        </w:rPr>
      </w:pPr>
    </w:p>
    <w:p w14:paraId="142183DB" w14:textId="5852AA83" w:rsidR="5336D3CB" w:rsidRPr="000071E3" w:rsidRDefault="5336D3CB" w:rsidP="000071E3">
      <w:pPr>
        <w:widowControl w:val="0"/>
        <w:spacing w:line="360" w:lineRule="auto"/>
        <w:ind w:right="-2"/>
        <w:jc w:val="both"/>
        <w:rPr>
          <w:i/>
          <w:iCs/>
          <w:sz w:val="21"/>
          <w:szCs w:val="21"/>
          <w:lang w:eastAsia="ar-SA"/>
        </w:rPr>
      </w:pPr>
      <w:r w:rsidRPr="000071E3">
        <w:rPr>
          <w:i/>
          <w:iCs/>
          <w:sz w:val="21"/>
          <w:szCs w:val="21"/>
          <w:lang w:eastAsia="ar-SA"/>
        </w:rPr>
        <w:t>Uwaga:</w:t>
      </w:r>
    </w:p>
    <w:p w14:paraId="63147272" w14:textId="48D3E2D3" w:rsidR="001C3AB2" w:rsidRPr="003B19A2" w:rsidRDefault="5336D3CB" w:rsidP="003B19A2">
      <w:pPr>
        <w:spacing w:line="360" w:lineRule="auto"/>
        <w:jc w:val="both"/>
        <w:rPr>
          <w:rFonts w:eastAsia="SimSun"/>
          <w:i/>
          <w:iCs/>
          <w:sz w:val="21"/>
          <w:szCs w:val="21"/>
          <w:lang w:eastAsia="ar-SA"/>
        </w:rPr>
      </w:pPr>
      <w:r w:rsidRPr="000071E3">
        <w:rPr>
          <w:rFonts w:eastAsia="SimSun"/>
          <w:i/>
          <w:iCs/>
          <w:sz w:val="21"/>
          <w:szCs w:val="21"/>
          <w:lang w:eastAsia="ar-SA"/>
        </w:rPr>
        <w:t>Wykonawca przekazuje zamawiającemu powyższe oświadczenie (na wezwanie, o którym mowa w pkt V.3 Rozdziału I SWZ). Wraz ze złożeniem oświadczenia, wykonawca może przedstawić dowody, że powiązania z innym wykonawcą nie prowadzą do zakłócenia konkurencji w postępowaniu o udzielenie zamówienia.</w:t>
      </w:r>
    </w:p>
    <w:sectPr w:rsidR="001C3AB2" w:rsidRPr="003B19A2" w:rsidSect="00B83378">
      <w:pgSz w:w="11910" w:h="16840"/>
      <w:pgMar w:top="1417" w:right="1417" w:bottom="1417" w:left="1417" w:header="0" w:footer="9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5189D" w14:textId="77777777" w:rsidR="00DC0DCE" w:rsidRDefault="00DC0DCE">
      <w:r>
        <w:separator/>
      </w:r>
    </w:p>
  </w:endnote>
  <w:endnote w:type="continuationSeparator" w:id="0">
    <w:p w14:paraId="6FE4C80D" w14:textId="77777777" w:rsidR="00DC0DCE" w:rsidRDefault="00DC0DCE">
      <w:r>
        <w:continuationSeparator/>
      </w:r>
    </w:p>
  </w:endnote>
  <w:endnote w:type="continuationNotice" w:id="1">
    <w:p w14:paraId="1E35B17D" w14:textId="77777777" w:rsidR="00DC0DCE" w:rsidRDefault="00DC0D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82">
    <w:altName w:val="Calibri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2762548"/>
      <w:docPartObj>
        <w:docPartGallery w:val="Page Numbers (Bottom of Page)"/>
        <w:docPartUnique/>
      </w:docPartObj>
    </w:sdtPr>
    <w:sdtContent>
      <w:p w14:paraId="10B87B7A" w14:textId="0E1EBD9A" w:rsidR="00013B76" w:rsidRDefault="00013B7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465A93" w14:textId="77777777" w:rsidR="00A33D0F" w:rsidRDefault="00A33D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4213A" w14:textId="77777777" w:rsidR="00DC0DCE" w:rsidRDefault="00DC0DCE">
      <w:r>
        <w:separator/>
      </w:r>
    </w:p>
  </w:footnote>
  <w:footnote w:type="continuationSeparator" w:id="0">
    <w:p w14:paraId="43952171" w14:textId="77777777" w:rsidR="00DC0DCE" w:rsidRDefault="00DC0DCE">
      <w:r>
        <w:continuationSeparator/>
      </w:r>
    </w:p>
  </w:footnote>
  <w:footnote w:type="continuationNotice" w:id="1">
    <w:p w14:paraId="2758A232" w14:textId="77777777" w:rsidR="00DC0DCE" w:rsidRDefault="00DC0DCE"/>
  </w:footnote>
  <w:footnote w:id="2">
    <w:p w14:paraId="31B6132B" w14:textId="77777777" w:rsidR="007A7944" w:rsidRPr="00FE3774" w:rsidRDefault="007A7944" w:rsidP="007A7944">
      <w:pPr>
        <w:pStyle w:val="Tekstprzypisudolnego"/>
        <w:ind w:left="142" w:hanging="142"/>
        <w:jc w:val="both"/>
        <w:rPr>
          <w:rFonts w:ascii="Times New Roman" w:hAnsi="Times New Roman"/>
          <w:i/>
          <w:iCs/>
          <w:sz w:val="16"/>
          <w:szCs w:val="16"/>
        </w:rPr>
      </w:pPr>
      <w:r w:rsidRPr="00675445">
        <w:rPr>
          <w:rStyle w:val="Odwoanieprzypisudolnego"/>
          <w:rFonts w:ascii="Times New Roman" w:hAnsi="Times New Roman"/>
          <w:i/>
          <w:iCs/>
        </w:rPr>
        <w:footnoteRef/>
      </w:r>
      <w:r w:rsidRPr="00675445">
        <w:rPr>
          <w:rFonts w:ascii="Times New Roman" w:hAnsi="Times New Roman"/>
          <w:i/>
          <w:iCs/>
        </w:rPr>
        <w:t xml:space="preserve"> </w:t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Niepotrzebne skreślić. </w:t>
      </w:r>
    </w:p>
    <w:p w14:paraId="310A30BD" w14:textId="77777777" w:rsidR="007A7944" w:rsidRPr="00FE3774" w:rsidRDefault="007A7944" w:rsidP="007A7944">
      <w:pPr>
        <w:pStyle w:val="Tekstprzypisudolnego"/>
        <w:ind w:left="142"/>
        <w:jc w:val="both"/>
        <w:rPr>
          <w:i/>
          <w:iCs/>
          <w:sz w:val="16"/>
          <w:szCs w:val="16"/>
        </w:rPr>
      </w:pPr>
      <w:r w:rsidRPr="00FE3774">
        <w:rPr>
          <w:rFonts w:ascii="Times New Roman" w:hAnsi="Times New Roman"/>
          <w:i/>
          <w:iCs/>
          <w:sz w:val="16"/>
          <w:szCs w:val="16"/>
        </w:rPr>
        <w:t xml:space="preserve">Informacje są wymagane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  </w:t>
      </w:r>
    </w:p>
  </w:footnote>
  <w:footnote w:id="3">
    <w:p w14:paraId="6EFC8D83" w14:textId="77777777" w:rsidR="007A7944" w:rsidRPr="00FE3774" w:rsidRDefault="007A7944" w:rsidP="007A7944">
      <w:pPr>
        <w:pStyle w:val="Tekstprzypisudolnego"/>
        <w:ind w:left="142" w:hanging="142"/>
        <w:jc w:val="both"/>
        <w:rPr>
          <w:i/>
          <w:iCs/>
          <w:sz w:val="16"/>
          <w:szCs w:val="16"/>
        </w:rPr>
      </w:pPr>
      <w:r w:rsidRPr="00FE3774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 1, z późn. zm.).</w:t>
      </w:r>
    </w:p>
  </w:footnote>
  <w:footnote w:id="4">
    <w:p w14:paraId="69CDC609" w14:textId="77777777" w:rsidR="007A7944" w:rsidRPr="00FE3774" w:rsidRDefault="007A7944" w:rsidP="007A7944">
      <w:pPr>
        <w:pStyle w:val="Tekstprzypisudolnego"/>
        <w:ind w:left="142" w:hanging="142"/>
        <w:jc w:val="both"/>
        <w:rPr>
          <w:rFonts w:ascii="Times New Roman" w:hAnsi="Times New Roman"/>
          <w:i/>
          <w:iCs/>
          <w:sz w:val="16"/>
          <w:szCs w:val="16"/>
        </w:rPr>
      </w:pPr>
      <w:r w:rsidRPr="00FE3774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FE3774">
        <w:rPr>
          <w:rFonts w:ascii="Times New Roman" w:hAnsi="Times New Roman"/>
          <w:i/>
          <w:iCs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333365" w14:textId="77777777" w:rsidR="007A7944" w:rsidRPr="00675445" w:rsidRDefault="007A7944" w:rsidP="007A7944">
      <w:pPr>
        <w:pStyle w:val="Tekstprzypisudolnego"/>
        <w:ind w:left="142" w:hanging="142"/>
        <w:jc w:val="both"/>
        <w:rPr>
          <w:i/>
          <w:iCs/>
        </w:rPr>
      </w:pPr>
    </w:p>
  </w:footnote>
  <w:footnote w:id="5">
    <w:p w14:paraId="79FE4920" w14:textId="77777777" w:rsidR="1E64AD56" w:rsidRPr="004C00D5" w:rsidRDefault="1E64AD56" w:rsidP="1E64AD56">
      <w:pPr>
        <w:jc w:val="both"/>
        <w:rPr>
          <w:i/>
          <w:iCs/>
          <w:color w:val="222222"/>
          <w:sz w:val="16"/>
          <w:szCs w:val="16"/>
        </w:rPr>
      </w:pPr>
      <w:r w:rsidRPr="1E64AD56">
        <w:rPr>
          <w:rStyle w:val="Odwoanieprzypisudolnego"/>
        </w:rPr>
        <w:footnoteRef/>
      </w:r>
      <w:r w:rsidRPr="1E64AD56">
        <w:rPr>
          <w:sz w:val="20"/>
          <w:szCs w:val="20"/>
        </w:rPr>
        <w:t xml:space="preserve"> </w:t>
      </w:r>
      <w:r w:rsidRPr="004C00D5">
        <w:rPr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4A5EEE4" w14:textId="59C3DC15" w:rsidR="1E64AD56" w:rsidRPr="004C00D5" w:rsidRDefault="1E64AD56" w:rsidP="009141EC">
      <w:pPr>
        <w:pStyle w:val="Akapitzlist"/>
        <w:numPr>
          <w:ilvl w:val="0"/>
          <w:numId w:val="49"/>
        </w:numPr>
        <w:spacing w:after="0" w:line="240" w:lineRule="auto"/>
        <w:ind w:left="426" w:hanging="284"/>
        <w:jc w:val="both"/>
        <w:rPr>
          <w:i/>
          <w:iCs/>
          <w:color w:val="222222"/>
          <w:sz w:val="16"/>
          <w:szCs w:val="16"/>
        </w:rPr>
      </w:pPr>
      <w:r w:rsidRPr="004C00D5">
        <w:rPr>
          <w:i/>
          <w:iCs/>
          <w:color w:val="222222"/>
          <w:sz w:val="16"/>
          <w:szCs w:val="16"/>
        </w:rPr>
        <w:t>wykonawcę oraz uczestnika konkursu wymienionego w wykazach określonych w rozporządzeniu 765/2006 i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rozporządzeniu 269/2014 albo wpisanego na listę na podstawie decyzji w sprawie wpisu na listę rozstrzygającej o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zastosowaniu środka, o którym mowa w art. 1 pkt 3 ustawy;</w:t>
      </w:r>
    </w:p>
    <w:p w14:paraId="76F04FB8" w14:textId="56463E7E" w:rsidR="1E64AD56" w:rsidRPr="004C00D5" w:rsidRDefault="1E64AD56" w:rsidP="009141EC">
      <w:pPr>
        <w:pStyle w:val="Akapitzlist"/>
        <w:numPr>
          <w:ilvl w:val="0"/>
          <w:numId w:val="49"/>
        </w:numPr>
        <w:spacing w:after="0" w:line="240" w:lineRule="auto"/>
        <w:ind w:left="426" w:hanging="284"/>
        <w:jc w:val="both"/>
        <w:rPr>
          <w:rFonts w:eastAsia="Calibri"/>
          <w:i/>
          <w:iCs/>
          <w:color w:val="222222"/>
          <w:sz w:val="16"/>
          <w:szCs w:val="16"/>
          <w:lang w:eastAsia="en-US"/>
        </w:rPr>
      </w:pPr>
      <w:r w:rsidRPr="004C00D5">
        <w:rPr>
          <w:i/>
          <w:iCs/>
          <w:color w:val="222222"/>
          <w:sz w:val="16"/>
          <w:szCs w:val="16"/>
        </w:rPr>
        <w:t>wykonawcę oraz uczestnika konkursu, którego beneficjentem rzeczywistym w rozumieniu ustawy z dnia 1</w:t>
      </w:r>
      <w:r w:rsidR="004C00D5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marca 2018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 xml:space="preserve">r. o przeciwdziałaniu praniu pieniędzy oraz finansowaniu </w:t>
      </w:r>
      <w:r w:rsidRPr="004C00D5">
        <w:rPr>
          <w:i/>
          <w:iCs/>
          <w:sz w:val="16"/>
          <w:szCs w:val="16"/>
        </w:rPr>
        <w:t>terroryzmu (Dz. U. z 202</w:t>
      </w:r>
      <w:r w:rsidR="004F5A3C" w:rsidRPr="004C00D5">
        <w:rPr>
          <w:i/>
          <w:iCs/>
          <w:sz w:val="16"/>
          <w:szCs w:val="16"/>
        </w:rPr>
        <w:t>5</w:t>
      </w:r>
      <w:r w:rsidRPr="004C00D5">
        <w:rPr>
          <w:i/>
          <w:iCs/>
          <w:sz w:val="16"/>
          <w:szCs w:val="16"/>
        </w:rPr>
        <w:t xml:space="preserve"> r. poz. </w:t>
      </w:r>
      <w:r w:rsidR="004F5A3C" w:rsidRPr="004C00D5">
        <w:rPr>
          <w:i/>
          <w:iCs/>
          <w:sz w:val="16"/>
          <w:szCs w:val="16"/>
        </w:rPr>
        <w:t>644</w:t>
      </w:r>
      <w:r w:rsidRPr="004C00D5">
        <w:rPr>
          <w:i/>
          <w:iCs/>
          <w:sz w:val="16"/>
          <w:szCs w:val="16"/>
        </w:rPr>
        <w:t xml:space="preserve">) jest </w:t>
      </w:r>
      <w:r w:rsidRPr="004C00D5">
        <w:rPr>
          <w:i/>
          <w:iCs/>
          <w:color w:val="222222"/>
          <w:sz w:val="16"/>
          <w:szCs w:val="16"/>
        </w:rPr>
        <w:t>osoba wymieniona w wykazach określonych w rozporządzeniu 765/2006 i</w:t>
      </w:r>
      <w:r w:rsidR="00B436AC" w:rsidRPr="004C00D5">
        <w:rPr>
          <w:i/>
          <w:iCs/>
          <w:color w:val="222222"/>
          <w:sz w:val="16"/>
          <w:szCs w:val="16"/>
        </w:rPr>
        <w:t> </w:t>
      </w:r>
      <w:r w:rsidRPr="004C00D5">
        <w:rPr>
          <w:i/>
          <w:iCs/>
          <w:color w:val="222222"/>
          <w:sz w:val="16"/>
          <w:szCs w:val="16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F5936F" w14:textId="1B662821" w:rsidR="1E64AD56" w:rsidRPr="004C00D5" w:rsidRDefault="1E64AD56" w:rsidP="009141EC">
      <w:pPr>
        <w:pStyle w:val="Akapitzlist"/>
        <w:numPr>
          <w:ilvl w:val="0"/>
          <w:numId w:val="49"/>
        </w:numPr>
        <w:spacing w:after="0" w:line="240" w:lineRule="auto"/>
        <w:ind w:left="426" w:hanging="284"/>
        <w:jc w:val="both"/>
        <w:rPr>
          <w:rFonts w:eastAsia="Calibri"/>
          <w:i/>
          <w:iCs/>
          <w:color w:val="222222"/>
          <w:sz w:val="16"/>
          <w:szCs w:val="16"/>
          <w:lang w:eastAsia="en-US"/>
        </w:rPr>
      </w:pPr>
      <w:r w:rsidRPr="004C00D5">
        <w:rPr>
          <w:i/>
          <w:iCs/>
          <w:color w:val="222222"/>
          <w:sz w:val="16"/>
          <w:szCs w:val="16"/>
        </w:rPr>
        <w:t xml:space="preserve"> wykonawcę oraz uczestnika konkursu, którego jednostką dominującą w rozumieniu art. 3 ust. 1 pkt 37 ustawy z dnia 29 września 1994 r. o rachunkowości (</w:t>
      </w:r>
      <w:r w:rsidRPr="004C00D5">
        <w:rPr>
          <w:i/>
          <w:iCs/>
          <w:sz w:val="16"/>
          <w:szCs w:val="16"/>
        </w:rPr>
        <w:t>Dz. U. z 202</w:t>
      </w:r>
      <w:r w:rsidR="00C56BDC" w:rsidRPr="004C00D5">
        <w:rPr>
          <w:i/>
          <w:iCs/>
          <w:sz w:val="16"/>
          <w:szCs w:val="16"/>
        </w:rPr>
        <w:t>3</w:t>
      </w:r>
      <w:r w:rsidRPr="004C00D5">
        <w:rPr>
          <w:i/>
          <w:iCs/>
          <w:sz w:val="16"/>
          <w:szCs w:val="16"/>
        </w:rPr>
        <w:t xml:space="preserve"> r. poz. </w:t>
      </w:r>
      <w:r w:rsidR="00C56BDC" w:rsidRPr="004C00D5">
        <w:rPr>
          <w:i/>
          <w:iCs/>
          <w:sz w:val="16"/>
          <w:szCs w:val="16"/>
        </w:rPr>
        <w:t>120 z późn. zm.</w:t>
      </w:r>
      <w:r w:rsidRPr="004C00D5">
        <w:rPr>
          <w:i/>
          <w:iCs/>
          <w:sz w:val="16"/>
          <w:szCs w:val="16"/>
        </w:rPr>
        <w:t xml:space="preserve">), </w:t>
      </w:r>
      <w:r w:rsidRPr="004C00D5">
        <w:rPr>
          <w:i/>
          <w:iCs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85" w:hanging="360"/>
      </w:pPr>
      <w:rPr>
        <w:rFonts w:cs="Times New Roman"/>
        <w:b/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02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18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345" w:hanging="180"/>
      </w:pPr>
      <w:rPr>
        <w:rFonts w:cs="Times New Roman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3"/>
    <w:multiLevelType w:val="multilevel"/>
    <w:tmpl w:val="5336CF76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  <w:color w:val="00000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4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8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0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2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4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6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8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06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38DEF2CC"/>
    <w:name w:val="WW8Num11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Arial Unicode MS" w:cs="Times New Roman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13"/>
    <w:multiLevelType w:val="multilevel"/>
    <w:tmpl w:val="5864609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14"/>
    <w:multiLevelType w:val="multilevel"/>
    <w:tmpl w:val="F62224B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  <w:color w:val="auto"/>
      </w:rPr>
    </w:lvl>
    <w:lvl w:ilvl="1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  <w:rPr>
        <w:rFonts w:cs="Times New Roman"/>
      </w:rPr>
    </w:lvl>
  </w:abstractNum>
  <w:abstractNum w:abstractNumId="14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2.%1."/>
      <w:lvlJc w:val="left"/>
      <w:pPr>
        <w:tabs>
          <w:tab w:val="num" w:pos="644"/>
        </w:tabs>
        <w:ind w:left="644" w:hanging="360"/>
      </w:pPr>
      <w:rPr>
        <w:rFonts w:cs="Times New Roman"/>
        <w:color w:val="00000A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</w:rPr>
    </w:lvl>
    <w:lvl w:ilvl="2">
      <w:start w:val="1"/>
      <w:numFmt w:val="decimal"/>
      <w:lvlText w:val="%2.%3.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2.%3.%4.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2.%3.%4.%5.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eastAsia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7" w15:restartNumberingAfterBreak="0">
    <w:nsid w:val="0000002B"/>
    <w:multiLevelType w:val="multilevel"/>
    <w:tmpl w:val="0000002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4206B51"/>
    <w:multiLevelType w:val="hybridMultilevel"/>
    <w:tmpl w:val="B7B4F918"/>
    <w:lvl w:ilvl="0" w:tplc="98381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20" w15:restartNumberingAfterBreak="0">
    <w:nsid w:val="044509D7"/>
    <w:multiLevelType w:val="hybridMultilevel"/>
    <w:tmpl w:val="C9625194"/>
    <w:lvl w:ilvl="0" w:tplc="27DED5A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FD3C61"/>
    <w:multiLevelType w:val="hybridMultilevel"/>
    <w:tmpl w:val="2990E6BE"/>
    <w:lvl w:ilvl="0" w:tplc="1BAAA2AC">
      <w:start w:val="1"/>
      <w:numFmt w:val="decimal"/>
      <w:lvlText w:val="%1)"/>
      <w:lvlJc w:val="left"/>
      <w:pPr>
        <w:ind w:left="178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374A4C"/>
    <w:multiLevelType w:val="hybridMultilevel"/>
    <w:tmpl w:val="440CE39E"/>
    <w:lvl w:ilvl="0" w:tplc="CEAC4E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844587D"/>
    <w:multiLevelType w:val="hybridMultilevel"/>
    <w:tmpl w:val="00563576"/>
    <w:styleLink w:val="Zaimportowanystyl8"/>
    <w:lvl w:ilvl="0" w:tplc="514E8F56">
      <w:start w:val="1"/>
      <w:numFmt w:val="decimal"/>
      <w:lvlText w:val="%1)"/>
      <w:lvlJc w:val="left"/>
      <w:pPr>
        <w:ind w:left="70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982B2C">
      <w:start w:val="1"/>
      <w:numFmt w:val="lowerLetter"/>
      <w:lvlText w:val="%2."/>
      <w:lvlJc w:val="left"/>
      <w:pPr>
        <w:ind w:left="142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3061404">
      <w:start w:val="1"/>
      <w:numFmt w:val="lowerRoman"/>
      <w:lvlText w:val="%3."/>
      <w:lvlJc w:val="left"/>
      <w:pPr>
        <w:ind w:left="2149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BA2546">
      <w:start w:val="1"/>
      <w:numFmt w:val="decimal"/>
      <w:lvlText w:val="%4."/>
      <w:lvlJc w:val="left"/>
      <w:pPr>
        <w:ind w:left="286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8E01CE">
      <w:start w:val="1"/>
      <w:numFmt w:val="lowerLetter"/>
      <w:lvlText w:val="%5."/>
      <w:lvlJc w:val="left"/>
      <w:pPr>
        <w:ind w:left="358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578AD82">
      <w:start w:val="1"/>
      <w:numFmt w:val="lowerRoman"/>
      <w:lvlText w:val="%6."/>
      <w:lvlJc w:val="left"/>
      <w:pPr>
        <w:ind w:left="4309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66304">
      <w:start w:val="1"/>
      <w:numFmt w:val="decimal"/>
      <w:lvlText w:val="%7."/>
      <w:lvlJc w:val="left"/>
      <w:pPr>
        <w:ind w:left="502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0A6420">
      <w:start w:val="1"/>
      <w:numFmt w:val="lowerLetter"/>
      <w:lvlText w:val="%8."/>
      <w:lvlJc w:val="left"/>
      <w:pPr>
        <w:ind w:left="5749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01CE7A2">
      <w:start w:val="1"/>
      <w:numFmt w:val="lowerRoman"/>
      <w:lvlText w:val="%9."/>
      <w:lvlJc w:val="left"/>
      <w:pPr>
        <w:ind w:left="6469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9D739ED"/>
    <w:multiLevelType w:val="hybridMultilevel"/>
    <w:tmpl w:val="CF522A7C"/>
    <w:lvl w:ilvl="0" w:tplc="4E207D4E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 w15:restartNumberingAfterBreak="0">
    <w:nsid w:val="0BB26D55"/>
    <w:multiLevelType w:val="hybridMultilevel"/>
    <w:tmpl w:val="1EB6804C"/>
    <w:lvl w:ilvl="0" w:tplc="9C0AB1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3">
      <w:start w:val="1"/>
      <w:numFmt w:val="upperRoman"/>
      <w:lvlText w:val="%3."/>
      <w:lvlJc w:val="right"/>
      <w:pPr>
        <w:ind w:left="2700" w:hanging="720"/>
      </w:pPr>
      <w:rPr>
        <w:rFonts w:cs="Times New Roman" w:hint="default"/>
      </w:rPr>
    </w:lvl>
    <w:lvl w:ilvl="3" w:tplc="F3E8C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strike w:val="0"/>
        <w:color w:val="auto"/>
      </w:rPr>
    </w:lvl>
    <w:lvl w:ilvl="4" w:tplc="67E2CDA0">
      <w:start w:val="120"/>
      <w:numFmt w:val="decimal"/>
      <w:lvlText w:val="%5"/>
      <w:lvlJc w:val="left"/>
      <w:pPr>
        <w:ind w:left="3600" w:hanging="360"/>
      </w:pPr>
      <w:rPr>
        <w:rFonts w:hint="default"/>
        <w:i w:val="0"/>
        <w:iCs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E545F91"/>
    <w:multiLevelType w:val="multilevel"/>
    <w:tmpl w:val="0E60D72E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Times New Roman" w:hAnsi="Verdana" w:cs="Verdan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28" w15:restartNumberingAfterBreak="0">
    <w:nsid w:val="141F2C41"/>
    <w:multiLevelType w:val="hybridMultilevel"/>
    <w:tmpl w:val="FF8E89DC"/>
    <w:lvl w:ilvl="0" w:tplc="02E8E216">
      <w:start w:val="5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790E8C"/>
    <w:multiLevelType w:val="hybridMultilevel"/>
    <w:tmpl w:val="62805374"/>
    <w:lvl w:ilvl="0" w:tplc="456A88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F345D2"/>
    <w:multiLevelType w:val="hybridMultilevel"/>
    <w:tmpl w:val="73B8D8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FB5A64"/>
    <w:multiLevelType w:val="hybridMultilevel"/>
    <w:tmpl w:val="0DFAA4E0"/>
    <w:lvl w:ilvl="0" w:tplc="D4DE0028">
      <w:start w:val="1"/>
      <w:numFmt w:val="decimal"/>
      <w:lvlText w:val="%1)"/>
      <w:lvlJc w:val="left"/>
      <w:pPr>
        <w:ind w:left="2771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1BCF7ED5"/>
    <w:multiLevelType w:val="hybridMultilevel"/>
    <w:tmpl w:val="B8926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B52A2B"/>
    <w:multiLevelType w:val="hybridMultilevel"/>
    <w:tmpl w:val="F5B82EFA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BE729C18">
      <w:start w:val="1"/>
      <w:numFmt w:val="decimal"/>
      <w:lvlText w:val="%2)"/>
      <w:lvlJc w:val="left"/>
      <w:pPr>
        <w:ind w:left="2007" w:hanging="360"/>
      </w:pPr>
      <w:rPr>
        <w:rFonts w:cs="Times New Roman"/>
        <w:strike w:val="0"/>
      </w:rPr>
    </w:lvl>
    <w:lvl w:ilvl="2" w:tplc="FFBA2D98">
      <w:start w:val="10"/>
      <w:numFmt w:val="decimal"/>
      <w:lvlText w:val="%3."/>
      <w:lvlJc w:val="left"/>
      <w:pPr>
        <w:ind w:left="2907" w:hanging="360"/>
      </w:pPr>
      <w:rPr>
        <w:rFonts w:cs="Times New Roman"/>
      </w:rPr>
    </w:lvl>
    <w:lvl w:ilvl="3" w:tplc="83EC981E">
      <w:start w:val="1"/>
      <w:numFmt w:val="decimal"/>
      <w:lvlText w:val="%4."/>
      <w:lvlJc w:val="left"/>
      <w:pPr>
        <w:ind w:left="36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4" w15:restartNumberingAfterBreak="0">
    <w:nsid w:val="20657032"/>
    <w:multiLevelType w:val="hybridMultilevel"/>
    <w:tmpl w:val="E87EB312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23871A29"/>
    <w:multiLevelType w:val="hybridMultilevel"/>
    <w:tmpl w:val="E3908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55318D"/>
    <w:multiLevelType w:val="hybridMultilevel"/>
    <w:tmpl w:val="49162C34"/>
    <w:lvl w:ilvl="0" w:tplc="073A7D0A">
      <w:start w:val="1"/>
      <w:numFmt w:val="decimal"/>
      <w:lvlText w:val="%1."/>
      <w:lvlJc w:val="left"/>
      <w:pPr>
        <w:tabs>
          <w:tab w:val="num" w:pos="2013"/>
        </w:tabs>
        <w:ind w:left="2013" w:hanging="453"/>
      </w:pPr>
      <w:rPr>
        <w:rFonts w:cs="Times New Roman"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4A264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26A530AF"/>
    <w:multiLevelType w:val="hybridMultilevel"/>
    <w:tmpl w:val="8324A4D6"/>
    <w:lvl w:ilvl="0" w:tplc="355A250E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9" w15:restartNumberingAfterBreak="0">
    <w:nsid w:val="2B5E7FBB"/>
    <w:multiLevelType w:val="hybridMultilevel"/>
    <w:tmpl w:val="791A5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24C48AE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AF4D0C"/>
    <w:multiLevelType w:val="multilevel"/>
    <w:tmpl w:val="AD4A6176"/>
    <w:name w:val="WW8Num132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Arial Unicode MS" w:cs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2E890600"/>
    <w:multiLevelType w:val="hybridMultilevel"/>
    <w:tmpl w:val="428EC492"/>
    <w:lvl w:ilvl="0" w:tplc="8ABE3D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F2E8BC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strike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2EDB529F"/>
    <w:multiLevelType w:val="multilevel"/>
    <w:tmpl w:val="E2EC3062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strike w:val="0"/>
        <w:color w:val="auto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 w:hint="default"/>
      </w:rPr>
    </w:lvl>
  </w:abstractNum>
  <w:abstractNum w:abstractNumId="43" w15:restartNumberingAfterBreak="0">
    <w:nsid w:val="31CC20A4"/>
    <w:multiLevelType w:val="hybridMultilevel"/>
    <w:tmpl w:val="C5FA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D12E31"/>
    <w:multiLevelType w:val="hybridMultilevel"/>
    <w:tmpl w:val="30349F46"/>
    <w:lvl w:ilvl="0" w:tplc="E00CED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F2380F"/>
    <w:multiLevelType w:val="hybridMultilevel"/>
    <w:tmpl w:val="AB9273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3F2EDA"/>
    <w:multiLevelType w:val="hybridMultilevel"/>
    <w:tmpl w:val="A502E2CE"/>
    <w:lvl w:ilvl="0" w:tplc="04150017">
      <w:start w:val="1"/>
      <w:numFmt w:val="lowerLetter"/>
      <w:lvlText w:val="%1)"/>
      <w:lvlJc w:val="left"/>
      <w:pPr>
        <w:ind w:left="1340" w:hanging="360"/>
      </w:pPr>
    </w:lvl>
    <w:lvl w:ilvl="1" w:tplc="04150019" w:tentative="1">
      <w:start w:val="1"/>
      <w:numFmt w:val="lowerLetter"/>
      <w:lvlText w:val="%2."/>
      <w:lvlJc w:val="left"/>
      <w:pPr>
        <w:ind w:left="2060" w:hanging="360"/>
      </w:pPr>
    </w:lvl>
    <w:lvl w:ilvl="2" w:tplc="0415001B" w:tentative="1">
      <w:start w:val="1"/>
      <w:numFmt w:val="lowerRoman"/>
      <w:lvlText w:val="%3."/>
      <w:lvlJc w:val="right"/>
      <w:pPr>
        <w:ind w:left="2780" w:hanging="180"/>
      </w:pPr>
    </w:lvl>
    <w:lvl w:ilvl="3" w:tplc="0415000F" w:tentative="1">
      <w:start w:val="1"/>
      <w:numFmt w:val="decimal"/>
      <w:lvlText w:val="%4."/>
      <w:lvlJc w:val="left"/>
      <w:pPr>
        <w:ind w:left="3500" w:hanging="360"/>
      </w:pPr>
    </w:lvl>
    <w:lvl w:ilvl="4" w:tplc="04150019" w:tentative="1">
      <w:start w:val="1"/>
      <w:numFmt w:val="lowerLetter"/>
      <w:lvlText w:val="%5."/>
      <w:lvlJc w:val="left"/>
      <w:pPr>
        <w:ind w:left="4220" w:hanging="360"/>
      </w:pPr>
    </w:lvl>
    <w:lvl w:ilvl="5" w:tplc="0415001B" w:tentative="1">
      <w:start w:val="1"/>
      <w:numFmt w:val="lowerRoman"/>
      <w:lvlText w:val="%6."/>
      <w:lvlJc w:val="right"/>
      <w:pPr>
        <w:ind w:left="4940" w:hanging="180"/>
      </w:pPr>
    </w:lvl>
    <w:lvl w:ilvl="6" w:tplc="0415000F" w:tentative="1">
      <w:start w:val="1"/>
      <w:numFmt w:val="decimal"/>
      <w:lvlText w:val="%7."/>
      <w:lvlJc w:val="left"/>
      <w:pPr>
        <w:ind w:left="5660" w:hanging="360"/>
      </w:pPr>
    </w:lvl>
    <w:lvl w:ilvl="7" w:tplc="04150019" w:tentative="1">
      <w:start w:val="1"/>
      <w:numFmt w:val="lowerLetter"/>
      <w:lvlText w:val="%8."/>
      <w:lvlJc w:val="left"/>
      <w:pPr>
        <w:ind w:left="6380" w:hanging="360"/>
      </w:pPr>
    </w:lvl>
    <w:lvl w:ilvl="8" w:tplc="0415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47" w15:restartNumberingAfterBreak="0">
    <w:nsid w:val="38501F20"/>
    <w:multiLevelType w:val="hybridMultilevel"/>
    <w:tmpl w:val="9BD2672C"/>
    <w:lvl w:ilvl="0" w:tplc="04150011">
      <w:start w:val="1"/>
      <w:numFmt w:val="decimal"/>
      <w:lvlText w:val="%1)"/>
      <w:lvlJc w:val="left"/>
      <w:pPr>
        <w:ind w:left="2634" w:hanging="360"/>
      </w:pPr>
    </w:lvl>
    <w:lvl w:ilvl="1" w:tplc="04150019" w:tentative="1">
      <w:start w:val="1"/>
      <w:numFmt w:val="lowerLetter"/>
      <w:lvlText w:val="%2."/>
      <w:lvlJc w:val="left"/>
      <w:pPr>
        <w:ind w:left="3354" w:hanging="360"/>
      </w:pPr>
    </w:lvl>
    <w:lvl w:ilvl="2" w:tplc="0415001B" w:tentative="1">
      <w:start w:val="1"/>
      <w:numFmt w:val="lowerRoman"/>
      <w:lvlText w:val="%3."/>
      <w:lvlJc w:val="right"/>
      <w:pPr>
        <w:ind w:left="4074" w:hanging="180"/>
      </w:pPr>
    </w:lvl>
    <w:lvl w:ilvl="3" w:tplc="0415000F" w:tentative="1">
      <w:start w:val="1"/>
      <w:numFmt w:val="decimal"/>
      <w:lvlText w:val="%4."/>
      <w:lvlJc w:val="left"/>
      <w:pPr>
        <w:ind w:left="4794" w:hanging="360"/>
      </w:pPr>
    </w:lvl>
    <w:lvl w:ilvl="4" w:tplc="04150019" w:tentative="1">
      <w:start w:val="1"/>
      <w:numFmt w:val="lowerLetter"/>
      <w:lvlText w:val="%5."/>
      <w:lvlJc w:val="left"/>
      <w:pPr>
        <w:ind w:left="5514" w:hanging="360"/>
      </w:pPr>
    </w:lvl>
    <w:lvl w:ilvl="5" w:tplc="0415001B" w:tentative="1">
      <w:start w:val="1"/>
      <w:numFmt w:val="lowerRoman"/>
      <w:lvlText w:val="%6."/>
      <w:lvlJc w:val="right"/>
      <w:pPr>
        <w:ind w:left="6234" w:hanging="180"/>
      </w:pPr>
    </w:lvl>
    <w:lvl w:ilvl="6" w:tplc="0415000F" w:tentative="1">
      <w:start w:val="1"/>
      <w:numFmt w:val="decimal"/>
      <w:lvlText w:val="%7."/>
      <w:lvlJc w:val="left"/>
      <w:pPr>
        <w:ind w:left="6954" w:hanging="360"/>
      </w:pPr>
    </w:lvl>
    <w:lvl w:ilvl="7" w:tplc="04150019" w:tentative="1">
      <w:start w:val="1"/>
      <w:numFmt w:val="lowerLetter"/>
      <w:lvlText w:val="%8."/>
      <w:lvlJc w:val="left"/>
      <w:pPr>
        <w:ind w:left="7674" w:hanging="360"/>
      </w:pPr>
    </w:lvl>
    <w:lvl w:ilvl="8" w:tplc="0415001B" w:tentative="1">
      <w:start w:val="1"/>
      <w:numFmt w:val="lowerRoman"/>
      <w:lvlText w:val="%9."/>
      <w:lvlJc w:val="right"/>
      <w:pPr>
        <w:ind w:left="8394" w:hanging="180"/>
      </w:pPr>
    </w:lvl>
  </w:abstractNum>
  <w:abstractNum w:abstractNumId="48" w15:restartNumberingAfterBreak="0">
    <w:nsid w:val="3B9C13F2"/>
    <w:multiLevelType w:val="hybridMultilevel"/>
    <w:tmpl w:val="CCDE1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5C59A0"/>
    <w:multiLevelType w:val="multilevel"/>
    <w:tmpl w:val="62002CEC"/>
    <w:styleLink w:val="Zaimportowanystyl381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Cambria" w:hAnsi="Cambria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9429B7"/>
    <w:multiLevelType w:val="hybridMultilevel"/>
    <w:tmpl w:val="8DE621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3CFC44FD"/>
    <w:multiLevelType w:val="hybridMultilevel"/>
    <w:tmpl w:val="0A8288E6"/>
    <w:lvl w:ilvl="0" w:tplc="7B5C0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FC116EA"/>
    <w:multiLevelType w:val="hybridMultilevel"/>
    <w:tmpl w:val="A5F88C34"/>
    <w:lvl w:ilvl="0" w:tplc="13C4A196">
      <w:start w:val="17"/>
      <w:numFmt w:val="upperRoman"/>
      <w:lvlText w:val="%1."/>
      <w:lvlJc w:val="left"/>
      <w:pPr>
        <w:ind w:left="1146" w:hanging="720"/>
      </w:pPr>
      <w:rPr>
        <w:rFonts w:cs="Times New Roman"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583E32"/>
    <w:multiLevelType w:val="hybridMultilevel"/>
    <w:tmpl w:val="7DD4B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24308B"/>
    <w:multiLevelType w:val="hybridMultilevel"/>
    <w:tmpl w:val="1364346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2976C7E"/>
    <w:multiLevelType w:val="hybridMultilevel"/>
    <w:tmpl w:val="C3A4EA4E"/>
    <w:lvl w:ilvl="0" w:tplc="0EA2CFE2">
      <w:start w:val="4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085831"/>
    <w:multiLevelType w:val="multilevel"/>
    <w:tmpl w:val="9A3A4CFE"/>
    <w:styleLink w:val="Zaimportowanystyl1"/>
    <w:lvl w:ilvl="0">
      <w:start w:val="1"/>
      <w:numFmt w:val="decimal"/>
      <w:lvlText w:val="%1."/>
      <w:lvlJc w:val="left"/>
      <w:pPr>
        <w:ind w:left="426" w:hanging="42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26" w:hanging="42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86" w:hanging="78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786" w:hanging="78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146" w:hanging="114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1146" w:hanging="114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506" w:hanging="150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1506" w:hanging="150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1866" w:hanging="1866"/>
      </w:pPr>
      <w:rPr>
        <w:rFonts w:ascii="Cambria" w:eastAsia="Times New Roman" w:hAnsi="Cambria" w:cs="Cambria"/>
        <w:b/>
        <w:bCs/>
        <w:i w:val="0"/>
        <w:iCs w:val="0"/>
        <w:caps w:val="0"/>
        <w:smallCaps w:val="0"/>
        <w:strike w:val="0"/>
        <w:dstrike w:val="0"/>
        <w:color w:val="00000A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6A55B3F"/>
    <w:multiLevelType w:val="hybridMultilevel"/>
    <w:tmpl w:val="3DDCA5A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9A8697A"/>
    <w:multiLevelType w:val="hybridMultilevel"/>
    <w:tmpl w:val="C276D51E"/>
    <w:lvl w:ilvl="0" w:tplc="8BD62594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9C37B86"/>
    <w:multiLevelType w:val="hybridMultilevel"/>
    <w:tmpl w:val="4EC40B02"/>
    <w:lvl w:ilvl="0" w:tplc="FB080222">
      <w:start w:val="1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EF24F6"/>
    <w:multiLevelType w:val="hybridMultilevel"/>
    <w:tmpl w:val="6408E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470DFF"/>
    <w:multiLevelType w:val="hybridMultilevel"/>
    <w:tmpl w:val="479C8DD0"/>
    <w:lvl w:ilvl="0" w:tplc="7E002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4C5778C6"/>
    <w:multiLevelType w:val="multilevel"/>
    <w:tmpl w:val="74AA3D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2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65" w15:restartNumberingAfterBreak="0">
    <w:nsid w:val="4E2E7516"/>
    <w:multiLevelType w:val="multilevel"/>
    <w:tmpl w:val="29144370"/>
    <w:styleLink w:val="Zaimportowanystyl1311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29" w:hanging="645"/>
      </w:pPr>
      <w:rPr>
        <w:rFonts w:hint="default"/>
      </w:rPr>
    </w:lvl>
    <w:lvl w:ilvl="2">
      <w:start w:val="3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6" w15:restartNumberingAfterBreak="0">
    <w:nsid w:val="4F1239B9"/>
    <w:multiLevelType w:val="hybridMultilevel"/>
    <w:tmpl w:val="374CB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C96AD1"/>
    <w:multiLevelType w:val="hybridMultilevel"/>
    <w:tmpl w:val="05ACFD18"/>
    <w:lvl w:ilvl="0" w:tplc="27BEF27C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4F76CA"/>
    <w:multiLevelType w:val="hybridMultilevel"/>
    <w:tmpl w:val="030C4844"/>
    <w:name w:val="WW8Num52622242"/>
    <w:lvl w:ilvl="0" w:tplc="C3EA703E">
      <w:start w:val="1"/>
      <w:numFmt w:val="decimal"/>
      <w:lvlText w:val="13.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55BD750D"/>
    <w:multiLevelType w:val="hybridMultilevel"/>
    <w:tmpl w:val="BD6A2C50"/>
    <w:lvl w:ilvl="0" w:tplc="5100FFBC">
      <w:start w:val="1"/>
      <w:numFmt w:val="decimal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0" w15:restartNumberingAfterBreak="0">
    <w:nsid w:val="560F4521"/>
    <w:multiLevelType w:val="hybridMultilevel"/>
    <w:tmpl w:val="9A96E4F8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9FF4D53"/>
    <w:multiLevelType w:val="hybridMultilevel"/>
    <w:tmpl w:val="78BE9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D033D0"/>
    <w:multiLevelType w:val="hybridMultilevel"/>
    <w:tmpl w:val="E9C82AF4"/>
    <w:styleLink w:val="Zaimportowanystyl19"/>
    <w:lvl w:ilvl="0" w:tplc="6074DC72">
      <w:start w:val="1"/>
      <w:numFmt w:val="decimal"/>
      <w:lvlText w:val="%1)"/>
      <w:lvlJc w:val="left"/>
      <w:pPr>
        <w:ind w:left="113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2F84B00">
      <w:start w:val="1"/>
      <w:numFmt w:val="lowerLetter"/>
      <w:lvlText w:val="%2."/>
      <w:lvlJc w:val="left"/>
      <w:pPr>
        <w:ind w:left="185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E44E36">
      <w:start w:val="1"/>
      <w:numFmt w:val="lowerRoman"/>
      <w:lvlText w:val="%3."/>
      <w:lvlJc w:val="left"/>
      <w:pPr>
        <w:ind w:left="2574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467AD6">
      <w:start w:val="1"/>
      <w:numFmt w:val="decimal"/>
      <w:lvlText w:val="%4."/>
      <w:lvlJc w:val="left"/>
      <w:pPr>
        <w:ind w:left="329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6E40E02">
      <w:start w:val="1"/>
      <w:numFmt w:val="lowerLetter"/>
      <w:lvlText w:val="%5."/>
      <w:lvlJc w:val="left"/>
      <w:pPr>
        <w:ind w:left="401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7360F40">
      <w:start w:val="1"/>
      <w:numFmt w:val="lowerRoman"/>
      <w:lvlText w:val="%6."/>
      <w:lvlJc w:val="left"/>
      <w:pPr>
        <w:ind w:left="4734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FC3450">
      <w:start w:val="1"/>
      <w:numFmt w:val="decimal"/>
      <w:lvlText w:val="%7."/>
      <w:lvlJc w:val="left"/>
      <w:pPr>
        <w:ind w:left="545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52D64A">
      <w:start w:val="1"/>
      <w:numFmt w:val="lowerLetter"/>
      <w:lvlText w:val="%8."/>
      <w:lvlJc w:val="left"/>
      <w:pPr>
        <w:ind w:left="6174" w:hanging="28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E8E0F6">
      <w:start w:val="1"/>
      <w:numFmt w:val="lowerRoman"/>
      <w:lvlText w:val="%9."/>
      <w:lvlJc w:val="left"/>
      <w:pPr>
        <w:ind w:left="6894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5C586649"/>
    <w:multiLevelType w:val="hybridMultilevel"/>
    <w:tmpl w:val="E14A984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 w15:restartNumberingAfterBreak="0">
    <w:nsid w:val="5F8236AB"/>
    <w:multiLevelType w:val="hybridMultilevel"/>
    <w:tmpl w:val="03FC418E"/>
    <w:styleLink w:val="Zaimportowanystyl18"/>
    <w:lvl w:ilvl="0" w:tplc="53320A24">
      <w:start w:val="1"/>
      <w:numFmt w:val="decimal"/>
      <w:lvlText w:val="%1)"/>
      <w:lvlJc w:val="left"/>
      <w:pPr>
        <w:tabs>
          <w:tab w:val="left" w:pos="720"/>
        </w:tabs>
        <w:ind w:left="1134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9E45B2">
      <w:start w:val="1"/>
      <w:numFmt w:val="lowerLetter"/>
      <w:lvlText w:val="%2)"/>
      <w:lvlJc w:val="left"/>
      <w:pPr>
        <w:tabs>
          <w:tab w:val="left" w:pos="720"/>
          <w:tab w:val="left" w:pos="1134"/>
        </w:tabs>
        <w:ind w:left="1914" w:hanging="34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60BE5E">
      <w:start w:val="1"/>
      <w:numFmt w:val="decimal"/>
      <w:lvlText w:val="%3."/>
      <w:lvlJc w:val="left"/>
      <w:pPr>
        <w:tabs>
          <w:tab w:val="left" w:pos="720"/>
          <w:tab w:val="left" w:pos="1134"/>
        </w:tabs>
        <w:ind w:left="2574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987222">
      <w:start w:val="1"/>
      <w:numFmt w:val="decimal"/>
      <w:lvlText w:val="%4."/>
      <w:lvlJc w:val="left"/>
      <w:pPr>
        <w:tabs>
          <w:tab w:val="left" w:pos="720"/>
          <w:tab w:val="left" w:pos="1134"/>
        </w:tabs>
        <w:ind w:left="3720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26585A">
      <w:start w:val="1"/>
      <w:numFmt w:val="decimal"/>
      <w:lvlText w:val="%5."/>
      <w:lvlJc w:val="left"/>
      <w:pPr>
        <w:tabs>
          <w:tab w:val="left" w:pos="720"/>
          <w:tab w:val="left" w:pos="1134"/>
        </w:tabs>
        <w:ind w:left="4865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FE8FF0">
      <w:start w:val="1"/>
      <w:numFmt w:val="decimal"/>
      <w:lvlText w:val="%6."/>
      <w:lvlJc w:val="left"/>
      <w:pPr>
        <w:tabs>
          <w:tab w:val="left" w:pos="720"/>
          <w:tab w:val="left" w:pos="1134"/>
        </w:tabs>
        <w:ind w:left="6011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04A2C2">
      <w:start w:val="1"/>
      <w:numFmt w:val="decimal"/>
      <w:lvlText w:val="%7."/>
      <w:lvlJc w:val="left"/>
      <w:pPr>
        <w:tabs>
          <w:tab w:val="left" w:pos="720"/>
          <w:tab w:val="left" w:pos="1134"/>
        </w:tabs>
        <w:ind w:left="7156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64FEFA">
      <w:start w:val="1"/>
      <w:numFmt w:val="decimal"/>
      <w:lvlText w:val="%8."/>
      <w:lvlJc w:val="left"/>
      <w:pPr>
        <w:tabs>
          <w:tab w:val="left" w:pos="720"/>
          <w:tab w:val="left" w:pos="1134"/>
        </w:tabs>
        <w:ind w:left="8302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2AE0A6">
      <w:start w:val="1"/>
      <w:numFmt w:val="decimal"/>
      <w:lvlText w:val="%9."/>
      <w:lvlJc w:val="left"/>
      <w:pPr>
        <w:tabs>
          <w:tab w:val="left" w:pos="720"/>
          <w:tab w:val="left" w:pos="1134"/>
        </w:tabs>
        <w:ind w:left="9447" w:hanging="283"/>
      </w:pPr>
      <w:rPr>
        <w:rFonts w:ascii="Cambria" w:eastAsia="Times New Roman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6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63672352"/>
    <w:multiLevelType w:val="hybridMultilevel"/>
    <w:tmpl w:val="BB1E1124"/>
    <w:lvl w:ilvl="0" w:tplc="D6643B48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ACE5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D70CAD"/>
    <w:multiLevelType w:val="hybridMultilevel"/>
    <w:tmpl w:val="285E0C6C"/>
    <w:lvl w:ilvl="0" w:tplc="03228574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CD1C5DA8">
      <w:start w:val="1"/>
      <w:numFmt w:val="decimal"/>
      <w:lvlText w:val="%4."/>
      <w:lvlJc w:val="left"/>
      <w:pPr>
        <w:ind w:left="786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3228574">
      <w:start w:val="1"/>
      <w:numFmt w:val="upperRoman"/>
      <w:lvlText w:val="%6."/>
      <w:lvlJc w:val="left"/>
      <w:pPr>
        <w:ind w:left="4642" w:hanging="720"/>
      </w:pPr>
      <w:rPr>
        <w:rFonts w:cs="Times New Roman" w:hint="default"/>
        <w:b/>
        <w:strike w:val="0"/>
        <w:color w:val="auto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9" w15:restartNumberingAfterBreak="0">
    <w:nsid w:val="661639E2"/>
    <w:multiLevelType w:val="hybridMultilevel"/>
    <w:tmpl w:val="6B1C99F0"/>
    <w:lvl w:ilvl="0" w:tplc="14D8120E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3949F9"/>
    <w:multiLevelType w:val="hybridMultilevel"/>
    <w:tmpl w:val="4812682E"/>
    <w:lvl w:ilvl="0" w:tplc="B84CF380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81" w15:restartNumberingAfterBreak="0">
    <w:nsid w:val="67D2374C"/>
    <w:multiLevelType w:val="hybridMultilevel"/>
    <w:tmpl w:val="20C8FC72"/>
    <w:lvl w:ilvl="0" w:tplc="1AC448B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strike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1BAAA2AC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B05072F2">
      <w:start w:val="7"/>
      <w:numFmt w:val="upperRoman"/>
      <w:lvlText w:val="%5."/>
      <w:lvlJc w:val="left"/>
      <w:pPr>
        <w:ind w:left="3404" w:hanging="720"/>
      </w:pPr>
      <w:rPr>
        <w:rFonts w:cs="Times New Roman" w:hint="default"/>
        <w:b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FB385582">
      <w:start w:val="13"/>
      <w:numFmt w:val="upperRoman"/>
      <w:lvlText w:val="%7&gt;"/>
      <w:lvlJc w:val="left"/>
      <w:pPr>
        <w:ind w:left="4844" w:hanging="720"/>
      </w:pPr>
      <w:rPr>
        <w:rFonts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2" w15:restartNumberingAfterBreak="0">
    <w:nsid w:val="69441F8A"/>
    <w:multiLevelType w:val="hybridMultilevel"/>
    <w:tmpl w:val="6332DFB4"/>
    <w:lvl w:ilvl="0" w:tplc="6A18A3CC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F07173"/>
    <w:multiLevelType w:val="hybridMultilevel"/>
    <w:tmpl w:val="A2F07616"/>
    <w:lvl w:ilvl="0" w:tplc="5F98CBEC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4" w15:restartNumberingAfterBreak="0">
    <w:nsid w:val="6BA85B9E"/>
    <w:multiLevelType w:val="hybridMultilevel"/>
    <w:tmpl w:val="F83E2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2F0B21"/>
    <w:multiLevelType w:val="hybridMultilevel"/>
    <w:tmpl w:val="7EACF56C"/>
    <w:lvl w:ilvl="0" w:tplc="2C1222A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0378A"/>
    <w:multiLevelType w:val="hybridMultilevel"/>
    <w:tmpl w:val="F3A45CAC"/>
    <w:lvl w:ilvl="0" w:tplc="FFFFFFFF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color w:val="auto"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6C971AFB"/>
    <w:multiLevelType w:val="hybridMultilevel"/>
    <w:tmpl w:val="6D826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CEC65D1"/>
    <w:multiLevelType w:val="hybridMultilevel"/>
    <w:tmpl w:val="BB647238"/>
    <w:lvl w:ilvl="0" w:tplc="6F1E631C">
      <w:start w:val="16"/>
      <w:numFmt w:val="upperRoman"/>
      <w:lvlText w:val="%1."/>
      <w:lvlJc w:val="left"/>
      <w:pPr>
        <w:ind w:left="1146" w:hanging="360"/>
      </w:pPr>
      <w:rPr>
        <w:rFonts w:cs="Times New Roman"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D935DC"/>
    <w:multiLevelType w:val="hybridMultilevel"/>
    <w:tmpl w:val="F33611BA"/>
    <w:lvl w:ilvl="0" w:tplc="47DC32E6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ED7D6D"/>
    <w:multiLevelType w:val="hybridMultilevel"/>
    <w:tmpl w:val="459035D2"/>
    <w:lvl w:ilvl="0" w:tplc="1D1E76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C15984"/>
    <w:multiLevelType w:val="hybridMultilevel"/>
    <w:tmpl w:val="B5423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74970FE5"/>
    <w:multiLevelType w:val="hybridMultilevel"/>
    <w:tmpl w:val="DA7C7A40"/>
    <w:lvl w:ilvl="0" w:tplc="D57A4460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DB3247"/>
    <w:multiLevelType w:val="hybridMultilevel"/>
    <w:tmpl w:val="2D2A325C"/>
    <w:lvl w:ilvl="0" w:tplc="47C01910">
      <w:start w:val="9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73500F6"/>
    <w:multiLevelType w:val="hybridMultilevel"/>
    <w:tmpl w:val="F3A45CAC"/>
    <w:lvl w:ilvl="0" w:tplc="AFB4FC8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color w:val="auto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7" w15:restartNumberingAfterBreak="0">
    <w:nsid w:val="787576A6"/>
    <w:multiLevelType w:val="hybridMultilevel"/>
    <w:tmpl w:val="F46A39F6"/>
    <w:lvl w:ilvl="0" w:tplc="08FC16C2">
      <w:start w:val="1"/>
      <w:numFmt w:val="decimal"/>
      <w:lvlText w:val="%1."/>
      <w:lvlJc w:val="left"/>
      <w:pPr>
        <w:ind w:left="1855" w:hanging="720"/>
      </w:pPr>
      <w:rPr>
        <w:rFonts w:cs="Times New Roman"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CD1C5DA8">
      <w:start w:val="1"/>
      <w:numFmt w:val="decimal"/>
      <w:lvlText w:val="%4."/>
      <w:lvlJc w:val="left"/>
      <w:pPr>
        <w:ind w:left="2662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559CB910">
      <w:start w:val="1"/>
      <w:numFmt w:val="decimal"/>
      <w:lvlText w:val="%6)"/>
      <w:lvlJc w:val="left"/>
      <w:pPr>
        <w:ind w:left="4342" w:hanging="420"/>
      </w:pPr>
      <w:rPr>
        <w:rFonts w:eastAsia="Times New Roman" w:cs="Times New Roman" w:hint="default"/>
        <w:b w:val="0"/>
        <w:sz w:val="22"/>
        <w:szCs w:val="22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8" w15:restartNumberingAfterBreak="0">
    <w:nsid w:val="7EBD7CC6"/>
    <w:multiLevelType w:val="hybridMultilevel"/>
    <w:tmpl w:val="BA5A9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63C19C0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F7B71A5"/>
    <w:multiLevelType w:val="hybridMultilevel"/>
    <w:tmpl w:val="0896B82E"/>
    <w:styleLink w:val="Zaimportowanystyl21"/>
    <w:lvl w:ilvl="0" w:tplc="611AA01A">
      <w:start w:val="1"/>
      <w:numFmt w:val="decimal"/>
      <w:lvlText w:val="%1)"/>
      <w:lvlJc w:val="left"/>
      <w:pPr>
        <w:tabs>
          <w:tab w:val="left" w:pos="1276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542CEBE">
      <w:start w:val="1"/>
      <w:numFmt w:val="decimal"/>
      <w:suff w:val="nothing"/>
      <w:lvlText w:val="%2)"/>
      <w:lvlJc w:val="left"/>
      <w:pPr>
        <w:tabs>
          <w:tab w:val="left" w:pos="1276"/>
        </w:tabs>
        <w:ind w:left="1134" w:hanging="14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06F5A2">
      <w:start w:val="1"/>
      <w:numFmt w:val="lowerRoman"/>
      <w:lvlText w:val="%3."/>
      <w:lvlJc w:val="left"/>
      <w:pPr>
        <w:tabs>
          <w:tab w:val="left" w:pos="1276"/>
        </w:tabs>
        <w:ind w:left="1854" w:hanging="35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10AA220">
      <w:start w:val="1"/>
      <w:numFmt w:val="decimal"/>
      <w:lvlText w:val="%4."/>
      <w:lvlJc w:val="left"/>
      <w:pPr>
        <w:tabs>
          <w:tab w:val="left" w:pos="338"/>
        </w:tabs>
        <w:ind w:left="28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CE8E2C">
      <w:start w:val="1"/>
      <w:numFmt w:val="lowerLetter"/>
      <w:lvlText w:val="%5."/>
      <w:lvlJc w:val="left"/>
      <w:pPr>
        <w:tabs>
          <w:tab w:val="left" w:pos="338"/>
        </w:tabs>
        <w:ind w:left="100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544A654">
      <w:start w:val="1"/>
      <w:numFmt w:val="lowerRoman"/>
      <w:lvlText w:val="%6."/>
      <w:lvlJc w:val="left"/>
      <w:pPr>
        <w:tabs>
          <w:tab w:val="left" w:pos="338"/>
        </w:tabs>
        <w:ind w:left="1724" w:hanging="22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9E0864">
      <w:start w:val="1"/>
      <w:numFmt w:val="decimal"/>
      <w:lvlText w:val="%7."/>
      <w:lvlJc w:val="left"/>
      <w:pPr>
        <w:tabs>
          <w:tab w:val="left" w:pos="338"/>
        </w:tabs>
        <w:ind w:left="244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EC61EA">
      <w:start w:val="1"/>
      <w:numFmt w:val="lowerLetter"/>
      <w:lvlText w:val="%8."/>
      <w:lvlJc w:val="left"/>
      <w:pPr>
        <w:tabs>
          <w:tab w:val="left" w:pos="338"/>
        </w:tabs>
        <w:ind w:left="316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65E961E">
      <w:start w:val="1"/>
      <w:numFmt w:val="lowerRoman"/>
      <w:lvlText w:val="%9."/>
      <w:lvlJc w:val="left"/>
      <w:pPr>
        <w:tabs>
          <w:tab w:val="left" w:pos="338"/>
        </w:tabs>
        <w:ind w:left="3884" w:hanging="22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707070638">
    <w:abstractNumId w:val="2"/>
  </w:num>
  <w:num w:numId="2" w16cid:durableId="1985355666">
    <w:abstractNumId w:val="1"/>
  </w:num>
  <w:num w:numId="3" w16cid:durableId="1903711809">
    <w:abstractNumId w:val="0"/>
  </w:num>
  <w:num w:numId="4" w16cid:durableId="521626147">
    <w:abstractNumId w:val="93"/>
  </w:num>
  <w:num w:numId="5" w16cid:durableId="2029715935">
    <w:abstractNumId w:val="58"/>
  </w:num>
  <w:num w:numId="6" w16cid:durableId="1593321113">
    <w:abstractNumId w:val="88"/>
  </w:num>
  <w:num w:numId="7" w16cid:durableId="1079447851">
    <w:abstractNumId w:val="81"/>
  </w:num>
  <w:num w:numId="8" w16cid:durableId="1863591588">
    <w:abstractNumId w:val="76"/>
  </w:num>
  <w:num w:numId="9" w16cid:durableId="303393528">
    <w:abstractNumId w:val="49"/>
    <w:lvlOverride w:ilvl="1">
      <w:lvl w:ilvl="1">
        <w:start w:val="1"/>
        <w:numFmt w:val="decimal"/>
        <w:lvlText w:val="%2)"/>
        <w:lvlJc w:val="left"/>
        <w:pPr>
          <w:tabs>
            <w:tab w:val="num" w:pos="567"/>
          </w:tabs>
          <w:ind w:left="1588" w:hanging="1588"/>
        </w:pPr>
        <w:rPr>
          <w:rFonts w:ascii="Times New Roman" w:hAnsi="Times New Roman" w:cs="Times New Roman" w:hint="default"/>
          <w:b w:val="0"/>
          <w:color w:val="auto"/>
          <w:sz w:val="22"/>
          <w:szCs w:val="22"/>
        </w:rPr>
      </w:lvl>
    </w:lvlOverride>
  </w:num>
  <w:num w:numId="10" w16cid:durableId="1640919100">
    <w:abstractNumId w:val="74"/>
    <w:lvlOverride w:ilvl="0">
      <w:startOverride w:val="1"/>
    </w:lvlOverride>
  </w:num>
  <w:num w:numId="11" w16cid:durableId="1684235416">
    <w:abstractNumId w:val="55"/>
    <w:lvlOverride w:ilvl="0">
      <w:startOverride w:val="1"/>
    </w:lvlOverride>
  </w:num>
  <w:num w:numId="12" w16cid:durableId="636029953">
    <w:abstractNumId w:val="35"/>
  </w:num>
  <w:num w:numId="13" w16cid:durableId="2135245995">
    <w:abstractNumId w:val="27"/>
  </w:num>
  <w:num w:numId="14" w16cid:durableId="667827277">
    <w:abstractNumId w:val="37"/>
  </w:num>
  <w:num w:numId="15" w16cid:durableId="619147324">
    <w:abstractNumId w:val="96"/>
  </w:num>
  <w:num w:numId="16" w16cid:durableId="1275942505">
    <w:abstractNumId w:val="38"/>
  </w:num>
  <w:num w:numId="17" w16cid:durableId="875002142">
    <w:abstractNumId w:val="42"/>
  </w:num>
  <w:num w:numId="18" w16cid:durableId="1483349051">
    <w:abstractNumId w:val="31"/>
  </w:num>
  <w:num w:numId="19" w16cid:durableId="927495150">
    <w:abstractNumId w:val="83"/>
  </w:num>
  <w:num w:numId="20" w16cid:durableId="478499516">
    <w:abstractNumId w:val="57"/>
  </w:num>
  <w:num w:numId="21" w16cid:durableId="1880898877">
    <w:abstractNumId w:val="75"/>
  </w:num>
  <w:num w:numId="22" w16cid:durableId="801727862">
    <w:abstractNumId w:val="72"/>
  </w:num>
  <w:num w:numId="23" w16cid:durableId="739795120">
    <w:abstractNumId w:val="99"/>
  </w:num>
  <w:num w:numId="24" w16cid:durableId="1139959700">
    <w:abstractNumId w:val="78"/>
  </w:num>
  <w:num w:numId="25" w16cid:durableId="46491022">
    <w:abstractNumId w:val="23"/>
  </w:num>
  <w:num w:numId="26" w16cid:durableId="1700738326">
    <w:abstractNumId w:val="64"/>
  </w:num>
  <w:num w:numId="27" w16cid:durableId="914163877">
    <w:abstractNumId w:val="7"/>
  </w:num>
  <w:num w:numId="28" w16cid:durableId="1788112634">
    <w:abstractNumId w:val="51"/>
  </w:num>
  <w:num w:numId="29" w16cid:durableId="1659070859">
    <w:abstractNumId w:val="95"/>
  </w:num>
  <w:num w:numId="30" w16cid:durableId="732198902">
    <w:abstractNumId w:val="77"/>
  </w:num>
  <w:num w:numId="31" w16cid:durableId="653948539">
    <w:abstractNumId w:val="65"/>
  </w:num>
  <w:num w:numId="32" w16cid:durableId="729382319">
    <w:abstractNumId w:val="41"/>
  </w:num>
  <w:num w:numId="33" w16cid:durableId="890849796">
    <w:abstractNumId w:val="28"/>
  </w:num>
  <w:num w:numId="34" w16cid:durableId="314116132">
    <w:abstractNumId w:val="97"/>
  </w:num>
  <w:num w:numId="35" w16cid:durableId="9679029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31934398">
    <w:abstractNumId w:val="56"/>
  </w:num>
  <w:num w:numId="37" w16cid:durableId="1836917778">
    <w:abstractNumId w:val="22"/>
  </w:num>
  <w:num w:numId="38" w16cid:durableId="482083421">
    <w:abstractNumId w:val="33"/>
  </w:num>
  <w:num w:numId="39" w16cid:durableId="1204171704">
    <w:abstractNumId w:val="82"/>
  </w:num>
  <w:num w:numId="40" w16cid:durableId="291906166">
    <w:abstractNumId w:val="48"/>
  </w:num>
  <w:num w:numId="41" w16cid:durableId="177735891">
    <w:abstractNumId w:val="43"/>
  </w:num>
  <w:num w:numId="42" w16cid:durableId="829759195">
    <w:abstractNumId w:val="98"/>
  </w:num>
  <w:num w:numId="43" w16cid:durableId="3970184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7639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0620451">
    <w:abstractNumId w:val="90"/>
  </w:num>
  <w:num w:numId="46" w16cid:durableId="1943226342">
    <w:abstractNumId w:val="86"/>
  </w:num>
  <w:num w:numId="47" w16cid:durableId="212354849">
    <w:abstractNumId w:val="21"/>
  </w:num>
  <w:num w:numId="48" w16cid:durableId="905409698">
    <w:abstractNumId w:val="63"/>
  </w:num>
  <w:num w:numId="49" w16cid:durableId="366874235">
    <w:abstractNumId w:val="53"/>
  </w:num>
  <w:num w:numId="50" w16cid:durableId="300322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1069589">
    <w:abstractNumId w:val="54"/>
  </w:num>
  <w:num w:numId="52" w16cid:durableId="1679697874">
    <w:abstractNumId w:val="66"/>
  </w:num>
  <w:num w:numId="53" w16cid:durableId="1445266615">
    <w:abstractNumId w:val="30"/>
  </w:num>
  <w:num w:numId="54" w16cid:durableId="1622178095">
    <w:abstractNumId w:val="71"/>
  </w:num>
  <w:num w:numId="55" w16cid:durableId="67318777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6027949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816286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2867830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92526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1651054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2533462">
    <w:abstractNumId w:val="73"/>
  </w:num>
  <w:num w:numId="62" w16cid:durableId="984815418">
    <w:abstractNumId w:val="47"/>
  </w:num>
  <w:num w:numId="63" w16cid:durableId="17750069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750275893">
    <w:abstractNumId w:val="32"/>
  </w:num>
  <w:num w:numId="65" w16cid:durableId="1111046069">
    <w:abstractNumId w:val="85"/>
  </w:num>
  <w:num w:numId="66" w16cid:durableId="1398741309">
    <w:abstractNumId w:val="60"/>
  </w:num>
  <w:num w:numId="67" w16cid:durableId="2134403476">
    <w:abstractNumId w:val="34"/>
  </w:num>
  <w:num w:numId="68" w16cid:durableId="227031602">
    <w:abstractNumId w:val="70"/>
  </w:num>
  <w:num w:numId="69" w16cid:durableId="1557475504">
    <w:abstractNumId w:val="84"/>
  </w:num>
  <w:num w:numId="70" w16cid:durableId="432163578">
    <w:abstractNumId w:val="79"/>
  </w:num>
  <w:num w:numId="71" w16cid:durableId="208881685">
    <w:abstractNumId w:val="67"/>
  </w:num>
  <w:num w:numId="72" w16cid:durableId="1724793451">
    <w:abstractNumId w:val="46"/>
  </w:num>
  <w:num w:numId="73" w16cid:durableId="14100383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096660294">
    <w:abstractNumId w:val="80"/>
  </w:num>
  <w:num w:numId="75" w16cid:durableId="1038435615">
    <w:abstractNumId w:val="94"/>
  </w:num>
  <w:num w:numId="76" w16cid:durableId="315768414">
    <w:abstractNumId w:val="26"/>
  </w:num>
  <w:num w:numId="77" w16cid:durableId="5599309">
    <w:abstractNumId w:val="69"/>
  </w:num>
  <w:num w:numId="78" w16cid:durableId="250478689">
    <w:abstractNumId w:val="61"/>
  </w:num>
  <w:num w:numId="79" w16cid:durableId="156577727">
    <w:abstractNumId w:val="25"/>
  </w:num>
  <w:num w:numId="80" w16cid:durableId="2005738054">
    <w:abstractNumId w:val="11"/>
  </w:num>
  <w:num w:numId="81" w16cid:durableId="1768186774">
    <w:abstractNumId w:val="49"/>
  </w:num>
  <w:num w:numId="82" w16cid:durableId="30766852">
    <w:abstractNumId w:val="19"/>
  </w:num>
  <w:num w:numId="83" w16cid:durableId="1314065988">
    <w:abstractNumId w:val="89"/>
  </w:num>
  <w:num w:numId="84" w16cid:durableId="1329558430">
    <w:abstractNumId w:val="5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780"/>
    <w:rsid w:val="00000FC8"/>
    <w:rsid w:val="00002320"/>
    <w:rsid w:val="00002E34"/>
    <w:rsid w:val="00002FA6"/>
    <w:rsid w:val="0000407A"/>
    <w:rsid w:val="000051A9"/>
    <w:rsid w:val="00005202"/>
    <w:rsid w:val="000059B5"/>
    <w:rsid w:val="0000650F"/>
    <w:rsid w:val="00006567"/>
    <w:rsid w:val="00006F1D"/>
    <w:rsid w:val="000071E3"/>
    <w:rsid w:val="00007D0C"/>
    <w:rsid w:val="00007EE8"/>
    <w:rsid w:val="0001031A"/>
    <w:rsid w:val="00011F88"/>
    <w:rsid w:val="0001234D"/>
    <w:rsid w:val="000123CF"/>
    <w:rsid w:val="000129A4"/>
    <w:rsid w:val="00013AC5"/>
    <w:rsid w:val="00013B21"/>
    <w:rsid w:val="00013B39"/>
    <w:rsid w:val="00013B76"/>
    <w:rsid w:val="0001427D"/>
    <w:rsid w:val="00014473"/>
    <w:rsid w:val="00020A39"/>
    <w:rsid w:val="00021355"/>
    <w:rsid w:val="0002172A"/>
    <w:rsid w:val="00021853"/>
    <w:rsid w:val="00022668"/>
    <w:rsid w:val="00022B9E"/>
    <w:rsid w:val="00022CB5"/>
    <w:rsid w:val="00022E33"/>
    <w:rsid w:val="00022E8D"/>
    <w:rsid w:val="00023235"/>
    <w:rsid w:val="000236A4"/>
    <w:rsid w:val="00024C82"/>
    <w:rsid w:val="00025410"/>
    <w:rsid w:val="00026D16"/>
    <w:rsid w:val="00026EA2"/>
    <w:rsid w:val="00027692"/>
    <w:rsid w:val="00027DDB"/>
    <w:rsid w:val="00030A96"/>
    <w:rsid w:val="0003189D"/>
    <w:rsid w:val="00031A67"/>
    <w:rsid w:val="00031DBE"/>
    <w:rsid w:val="00032937"/>
    <w:rsid w:val="00032FCA"/>
    <w:rsid w:val="00033137"/>
    <w:rsid w:val="000331AE"/>
    <w:rsid w:val="00033660"/>
    <w:rsid w:val="000338BB"/>
    <w:rsid w:val="00033A87"/>
    <w:rsid w:val="00033AAD"/>
    <w:rsid w:val="00033B3C"/>
    <w:rsid w:val="00034629"/>
    <w:rsid w:val="00035151"/>
    <w:rsid w:val="00036078"/>
    <w:rsid w:val="00036141"/>
    <w:rsid w:val="0003628A"/>
    <w:rsid w:val="000364B3"/>
    <w:rsid w:val="0003711D"/>
    <w:rsid w:val="000373E5"/>
    <w:rsid w:val="00037668"/>
    <w:rsid w:val="00037A32"/>
    <w:rsid w:val="00037ED9"/>
    <w:rsid w:val="0004004F"/>
    <w:rsid w:val="00040703"/>
    <w:rsid w:val="00040AB2"/>
    <w:rsid w:val="00040F4D"/>
    <w:rsid w:val="00041076"/>
    <w:rsid w:val="000412E2"/>
    <w:rsid w:val="00041364"/>
    <w:rsid w:val="000417E1"/>
    <w:rsid w:val="00041891"/>
    <w:rsid w:val="0004244F"/>
    <w:rsid w:val="00042509"/>
    <w:rsid w:val="0004303A"/>
    <w:rsid w:val="00043615"/>
    <w:rsid w:val="00045981"/>
    <w:rsid w:val="00045E04"/>
    <w:rsid w:val="00046A26"/>
    <w:rsid w:val="00046CC4"/>
    <w:rsid w:val="00050737"/>
    <w:rsid w:val="000511FC"/>
    <w:rsid w:val="00051441"/>
    <w:rsid w:val="000514C4"/>
    <w:rsid w:val="0005155B"/>
    <w:rsid w:val="000517B8"/>
    <w:rsid w:val="00051D10"/>
    <w:rsid w:val="00052E07"/>
    <w:rsid w:val="0005369C"/>
    <w:rsid w:val="00054357"/>
    <w:rsid w:val="000546DC"/>
    <w:rsid w:val="0005503D"/>
    <w:rsid w:val="00055167"/>
    <w:rsid w:val="00055CF1"/>
    <w:rsid w:val="000561DE"/>
    <w:rsid w:val="000564FA"/>
    <w:rsid w:val="00056B3B"/>
    <w:rsid w:val="00056C18"/>
    <w:rsid w:val="00056EE8"/>
    <w:rsid w:val="00056F7F"/>
    <w:rsid w:val="000572F1"/>
    <w:rsid w:val="00060E1E"/>
    <w:rsid w:val="000611DC"/>
    <w:rsid w:val="00061581"/>
    <w:rsid w:val="00061611"/>
    <w:rsid w:val="00062F4D"/>
    <w:rsid w:val="00063AF1"/>
    <w:rsid w:val="00063E22"/>
    <w:rsid w:val="00064343"/>
    <w:rsid w:val="000643A8"/>
    <w:rsid w:val="000645C5"/>
    <w:rsid w:val="000645D9"/>
    <w:rsid w:val="00064B6F"/>
    <w:rsid w:val="000650F6"/>
    <w:rsid w:val="0006614B"/>
    <w:rsid w:val="000673A8"/>
    <w:rsid w:val="00067494"/>
    <w:rsid w:val="00070A7B"/>
    <w:rsid w:val="00071642"/>
    <w:rsid w:val="00072096"/>
    <w:rsid w:val="000731B6"/>
    <w:rsid w:val="000732E6"/>
    <w:rsid w:val="00073C72"/>
    <w:rsid w:val="00073F20"/>
    <w:rsid w:val="00073FEA"/>
    <w:rsid w:val="00074549"/>
    <w:rsid w:val="0007527C"/>
    <w:rsid w:val="0007541E"/>
    <w:rsid w:val="00075647"/>
    <w:rsid w:val="0007655C"/>
    <w:rsid w:val="000765BD"/>
    <w:rsid w:val="00076C0E"/>
    <w:rsid w:val="0007719D"/>
    <w:rsid w:val="0007790B"/>
    <w:rsid w:val="00080477"/>
    <w:rsid w:val="00080702"/>
    <w:rsid w:val="00080D46"/>
    <w:rsid w:val="000814B4"/>
    <w:rsid w:val="0008277C"/>
    <w:rsid w:val="0008462C"/>
    <w:rsid w:val="00084848"/>
    <w:rsid w:val="000857E6"/>
    <w:rsid w:val="00085C65"/>
    <w:rsid w:val="000861F8"/>
    <w:rsid w:val="00086B87"/>
    <w:rsid w:val="00087600"/>
    <w:rsid w:val="0008765B"/>
    <w:rsid w:val="00087DAA"/>
    <w:rsid w:val="000907E8"/>
    <w:rsid w:val="00090D43"/>
    <w:rsid w:val="00090FBB"/>
    <w:rsid w:val="00091027"/>
    <w:rsid w:val="000912E7"/>
    <w:rsid w:val="00091956"/>
    <w:rsid w:val="00092313"/>
    <w:rsid w:val="00092EC8"/>
    <w:rsid w:val="000960F6"/>
    <w:rsid w:val="00096149"/>
    <w:rsid w:val="000961D4"/>
    <w:rsid w:val="000962FF"/>
    <w:rsid w:val="00096D89"/>
    <w:rsid w:val="000A0A5C"/>
    <w:rsid w:val="000A0C5B"/>
    <w:rsid w:val="000A0C5E"/>
    <w:rsid w:val="000A0DAF"/>
    <w:rsid w:val="000A1069"/>
    <w:rsid w:val="000A2336"/>
    <w:rsid w:val="000A2A7E"/>
    <w:rsid w:val="000A2CB4"/>
    <w:rsid w:val="000A30A8"/>
    <w:rsid w:val="000A392C"/>
    <w:rsid w:val="000A3ECD"/>
    <w:rsid w:val="000A4283"/>
    <w:rsid w:val="000A4D1B"/>
    <w:rsid w:val="000A52C2"/>
    <w:rsid w:val="000A5612"/>
    <w:rsid w:val="000A5D0F"/>
    <w:rsid w:val="000A6233"/>
    <w:rsid w:val="000A6BF0"/>
    <w:rsid w:val="000A6FF4"/>
    <w:rsid w:val="000A70F7"/>
    <w:rsid w:val="000A71D7"/>
    <w:rsid w:val="000A7806"/>
    <w:rsid w:val="000A7CB3"/>
    <w:rsid w:val="000B01F5"/>
    <w:rsid w:val="000B1000"/>
    <w:rsid w:val="000B294A"/>
    <w:rsid w:val="000B2B61"/>
    <w:rsid w:val="000B2D78"/>
    <w:rsid w:val="000B2E79"/>
    <w:rsid w:val="000B3997"/>
    <w:rsid w:val="000B3B1D"/>
    <w:rsid w:val="000B3BB8"/>
    <w:rsid w:val="000B4EC7"/>
    <w:rsid w:val="000B4F7A"/>
    <w:rsid w:val="000B6412"/>
    <w:rsid w:val="000B6B20"/>
    <w:rsid w:val="000B6E82"/>
    <w:rsid w:val="000B6EF6"/>
    <w:rsid w:val="000B735C"/>
    <w:rsid w:val="000B760F"/>
    <w:rsid w:val="000C057B"/>
    <w:rsid w:val="000C09A6"/>
    <w:rsid w:val="000C0C2F"/>
    <w:rsid w:val="000C127C"/>
    <w:rsid w:val="000C16C8"/>
    <w:rsid w:val="000C2284"/>
    <w:rsid w:val="000C23C8"/>
    <w:rsid w:val="000C2618"/>
    <w:rsid w:val="000C393D"/>
    <w:rsid w:val="000C5068"/>
    <w:rsid w:val="000C527F"/>
    <w:rsid w:val="000C68CE"/>
    <w:rsid w:val="000C6F81"/>
    <w:rsid w:val="000C7661"/>
    <w:rsid w:val="000D00DF"/>
    <w:rsid w:val="000D0523"/>
    <w:rsid w:val="000D09F6"/>
    <w:rsid w:val="000D0BD0"/>
    <w:rsid w:val="000D0EDA"/>
    <w:rsid w:val="000D140E"/>
    <w:rsid w:val="000D177F"/>
    <w:rsid w:val="000D44D5"/>
    <w:rsid w:val="000D4567"/>
    <w:rsid w:val="000D4767"/>
    <w:rsid w:val="000D4A31"/>
    <w:rsid w:val="000D4BB5"/>
    <w:rsid w:val="000D510C"/>
    <w:rsid w:val="000D51FB"/>
    <w:rsid w:val="000D56F0"/>
    <w:rsid w:val="000D59DE"/>
    <w:rsid w:val="000D603B"/>
    <w:rsid w:val="000D673F"/>
    <w:rsid w:val="000D6D7F"/>
    <w:rsid w:val="000D7353"/>
    <w:rsid w:val="000D73F1"/>
    <w:rsid w:val="000D7836"/>
    <w:rsid w:val="000D7EAA"/>
    <w:rsid w:val="000D7ED7"/>
    <w:rsid w:val="000E1148"/>
    <w:rsid w:val="000E153B"/>
    <w:rsid w:val="000E25A7"/>
    <w:rsid w:val="000E262C"/>
    <w:rsid w:val="000E388E"/>
    <w:rsid w:val="000E3E7A"/>
    <w:rsid w:val="000E3F93"/>
    <w:rsid w:val="000E4619"/>
    <w:rsid w:val="000E6180"/>
    <w:rsid w:val="000E648B"/>
    <w:rsid w:val="000E69B1"/>
    <w:rsid w:val="000E6BF2"/>
    <w:rsid w:val="000E6D8E"/>
    <w:rsid w:val="000E7614"/>
    <w:rsid w:val="000E7A06"/>
    <w:rsid w:val="000E7C98"/>
    <w:rsid w:val="000F031C"/>
    <w:rsid w:val="000F04C8"/>
    <w:rsid w:val="000F1373"/>
    <w:rsid w:val="000F19B7"/>
    <w:rsid w:val="000F230A"/>
    <w:rsid w:val="000F26EE"/>
    <w:rsid w:val="000F2D3C"/>
    <w:rsid w:val="000F342B"/>
    <w:rsid w:val="000F34FA"/>
    <w:rsid w:val="000F408F"/>
    <w:rsid w:val="000F4917"/>
    <w:rsid w:val="000F497B"/>
    <w:rsid w:val="000F4B7D"/>
    <w:rsid w:val="000F4F5C"/>
    <w:rsid w:val="000F4FCF"/>
    <w:rsid w:val="000F5272"/>
    <w:rsid w:val="000F54BC"/>
    <w:rsid w:val="000F56C4"/>
    <w:rsid w:val="000F6235"/>
    <w:rsid w:val="000F72FF"/>
    <w:rsid w:val="000F741F"/>
    <w:rsid w:val="000F7799"/>
    <w:rsid w:val="00100639"/>
    <w:rsid w:val="001008C6"/>
    <w:rsid w:val="0010130B"/>
    <w:rsid w:val="00101E3E"/>
    <w:rsid w:val="001021B2"/>
    <w:rsid w:val="0010227C"/>
    <w:rsid w:val="0010283A"/>
    <w:rsid w:val="00102C79"/>
    <w:rsid w:val="00104F3B"/>
    <w:rsid w:val="00105414"/>
    <w:rsid w:val="00105490"/>
    <w:rsid w:val="00105873"/>
    <w:rsid w:val="00106414"/>
    <w:rsid w:val="0010647C"/>
    <w:rsid w:val="00106ABF"/>
    <w:rsid w:val="00106CE1"/>
    <w:rsid w:val="00107CD3"/>
    <w:rsid w:val="00107EA9"/>
    <w:rsid w:val="00110703"/>
    <w:rsid w:val="001113A3"/>
    <w:rsid w:val="001116E7"/>
    <w:rsid w:val="00111C7D"/>
    <w:rsid w:val="001127D3"/>
    <w:rsid w:val="00112C2B"/>
    <w:rsid w:val="00113539"/>
    <w:rsid w:val="00114897"/>
    <w:rsid w:val="00115317"/>
    <w:rsid w:val="0011536B"/>
    <w:rsid w:val="00115A9F"/>
    <w:rsid w:val="00115F5C"/>
    <w:rsid w:val="00115F80"/>
    <w:rsid w:val="00116101"/>
    <w:rsid w:val="001164A9"/>
    <w:rsid w:val="00116E61"/>
    <w:rsid w:val="0011769F"/>
    <w:rsid w:val="00117D6A"/>
    <w:rsid w:val="00120245"/>
    <w:rsid w:val="00120B53"/>
    <w:rsid w:val="00121581"/>
    <w:rsid w:val="001215B6"/>
    <w:rsid w:val="00121757"/>
    <w:rsid w:val="00121CD6"/>
    <w:rsid w:val="00122F19"/>
    <w:rsid w:val="00123018"/>
    <w:rsid w:val="001231A1"/>
    <w:rsid w:val="001236A2"/>
    <w:rsid w:val="001241E9"/>
    <w:rsid w:val="00124AC4"/>
    <w:rsid w:val="00124CE0"/>
    <w:rsid w:val="00125258"/>
    <w:rsid w:val="00125FC0"/>
    <w:rsid w:val="00125FE6"/>
    <w:rsid w:val="001262BD"/>
    <w:rsid w:val="00126836"/>
    <w:rsid w:val="00127048"/>
    <w:rsid w:val="001271DD"/>
    <w:rsid w:val="00127AB0"/>
    <w:rsid w:val="00127FA2"/>
    <w:rsid w:val="00130A66"/>
    <w:rsid w:val="00131087"/>
    <w:rsid w:val="00131518"/>
    <w:rsid w:val="00131A9D"/>
    <w:rsid w:val="001321DA"/>
    <w:rsid w:val="001346C7"/>
    <w:rsid w:val="00136167"/>
    <w:rsid w:val="00136230"/>
    <w:rsid w:val="001368FD"/>
    <w:rsid w:val="00136DE6"/>
    <w:rsid w:val="00137624"/>
    <w:rsid w:val="00137919"/>
    <w:rsid w:val="00140DB0"/>
    <w:rsid w:val="00141D3A"/>
    <w:rsid w:val="00141E9E"/>
    <w:rsid w:val="00141FCB"/>
    <w:rsid w:val="00142D70"/>
    <w:rsid w:val="00144422"/>
    <w:rsid w:val="001444FF"/>
    <w:rsid w:val="00144904"/>
    <w:rsid w:val="00145A35"/>
    <w:rsid w:val="00146455"/>
    <w:rsid w:val="00146B9B"/>
    <w:rsid w:val="00146CFB"/>
    <w:rsid w:val="0014758A"/>
    <w:rsid w:val="0015002F"/>
    <w:rsid w:val="00152B93"/>
    <w:rsid w:val="00153325"/>
    <w:rsid w:val="0015440F"/>
    <w:rsid w:val="001555D4"/>
    <w:rsid w:val="001555E5"/>
    <w:rsid w:val="0015565B"/>
    <w:rsid w:val="001560B9"/>
    <w:rsid w:val="001577A5"/>
    <w:rsid w:val="001578AB"/>
    <w:rsid w:val="00157D11"/>
    <w:rsid w:val="001608C9"/>
    <w:rsid w:val="0016122E"/>
    <w:rsid w:val="0016163B"/>
    <w:rsid w:val="0016184D"/>
    <w:rsid w:val="00161E92"/>
    <w:rsid w:val="00162149"/>
    <w:rsid w:val="0016235D"/>
    <w:rsid w:val="00162628"/>
    <w:rsid w:val="0016416A"/>
    <w:rsid w:val="00164225"/>
    <w:rsid w:val="00164E83"/>
    <w:rsid w:val="00165BB9"/>
    <w:rsid w:val="00165ED4"/>
    <w:rsid w:val="00166665"/>
    <w:rsid w:val="001667A2"/>
    <w:rsid w:val="001668D6"/>
    <w:rsid w:val="00167270"/>
    <w:rsid w:val="0017031A"/>
    <w:rsid w:val="001708DF"/>
    <w:rsid w:val="001711BD"/>
    <w:rsid w:val="001735B5"/>
    <w:rsid w:val="00173B13"/>
    <w:rsid w:val="001748D1"/>
    <w:rsid w:val="001750A9"/>
    <w:rsid w:val="001762C5"/>
    <w:rsid w:val="001763CB"/>
    <w:rsid w:val="00176662"/>
    <w:rsid w:val="00176CFD"/>
    <w:rsid w:val="00176E32"/>
    <w:rsid w:val="0017733A"/>
    <w:rsid w:val="001776C5"/>
    <w:rsid w:val="001800FC"/>
    <w:rsid w:val="00180781"/>
    <w:rsid w:val="00181024"/>
    <w:rsid w:val="001811A8"/>
    <w:rsid w:val="001813DD"/>
    <w:rsid w:val="00181C14"/>
    <w:rsid w:val="00181EA4"/>
    <w:rsid w:val="00182248"/>
    <w:rsid w:val="00182435"/>
    <w:rsid w:val="00182B9D"/>
    <w:rsid w:val="00182EBF"/>
    <w:rsid w:val="00183706"/>
    <w:rsid w:val="00184AF5"/>
    <w:rsid w:val="001850E0"/>
    <w:rsid w:val="001862B5"/>
    <w:rsid w:val="00191E0D"/>
    <w:rsid w:val="00193D80"/>
    <w:rsid w:val="00196499"/>
    <w:rsid w:val="00196C48"/>
    <w:rsid w:val="00197611"/>
    <w:rsid w:val="001978CB"/>
    <w:rsid w:val="00197AE7"/>
    <w:rsid w:val="00197B6C"/>
    <w:rsid w:val="001A080A"/>
    <w:rsid w:val="001A0F4E"/>
    <w:rsid w:val="001A1386"/>
    <w:rsid w:val="001A1ADA"/>
    <w:rsid w:val="001A1E23"/>
    <w:rsid w:val="001A2279"/>
    <w:rsid w:val="001A25D7"/>
    <w:rsid w:val="001A2B2F"/>
    <w:rsid w:val="001A2C45"/>
    <w:rsid w:val="001A2C61"/>
    <w:rsid w:val="001A3271"/>
    <w:rsid w:val="001A3301"/>
    <w:rsid w:val="001A41AA"/>
    <w:rsid w:val="001A4607"/>
    <w:rsid w:val="001A5C82"/>
    <w:rsid w:val="001A607A"/>
    <w:rsid w:val="001A62F8"/>
    <w:rsid w:val="001A6701"/>
    <w:rsid w:val="001A77A5"/>
    <w:rsid w:val="001A7C7A"/>
    <w:rsid w:val="001B0634"/>
    <w:rsid w:val="001B0A23"/>
    <w:rsid w:val="001B1028"/>
    <w:rsid w:val="001B121C"/>
    <w:rsid w:val="001B1C28"/>
    <w:rsid w:val="001B277A"/>
    <w:rsid w:val="001B2E05"/>
    <w:rsid w:val="001B30F8"/>
    <w:rsid w:val="001B3AA4"/>
    <w:rsid w:val="001B3CD0"/>
    <w:rsid w:val="001B49D6"/>
    <w:rsid w:val="001B4C60"/>
    <w:rsid w:val="001B4E7B"/>
    <w:rsid w:val="001B505C"/>
    <w:rsid w:val="001B5E3D"/>
    <w:rsid w:val="001B602E"/>
    <w:rsid w:val="001B694B"/>
    <w:rsid w:val="001B6F9C"/>
    <w:rsid w:val="001B70DE"/>
    <w:rsid w:val="001B7766"/>
    <w:rsid w:val="001C0091"/>
    <w:rsid w:val="001C1213"/>
    <w:rsid w:val="001C127E"/>
    <w:rsid w:val="001C17FA"/>
    <w:rsid w:val="001C3081"/>
    <w:rsid w:val="001C37CD"/>
    <w:rsid w:val="001C3882"/>
    <w:rsid w:val="001C3AB2"/>
    <w:rsid w:val="001C3BDD"/>
    <w:rsid w:val="001C51E6"/>
    <w:rsid w:val="001C59A8"/>
    <w:rsid w:val="001C653F"/>
    <w:rsid w:val="001D02FA"/>
    <w:rsid w:val="001D03B0"/>
    <w:rsid w:val="001D1107"/>
    <w:rsid w:val="001D1310"/>
    <w:rsid w:val="001D1713"/>
    <w:rsid w:val="001D28CC"/>
    <w:rsid w:val="001D28F0"/>
    <w:rsid w:val="001D2B2E"/>
    <w:rsid w:val="001D2B44"/>
    <w:rsid w:val="001D2C53"/>
    <w:rsid w:val="001D3387"/>
    <w:rsid w:val="001D59C4"/>
    <w:rsid w:val="001E061F"/>
    <w:rsid w:val="001E08CB"/>
    <w:rsid w:val="001E117E"/>
    <w:rsid w:val="001E1653"/>
    <w:rsid w:val="001E1750"/>
    <w:rsid w:val="001E1A89"/>
    <w:rsid w:val="001E28F0"/>
    <w:rsid w:val="001E29B0"/>
    <w:rsid w:val="001E29ED"/>
    <w:rsid w:val="001E3F17"/>
    <w:rsid w:val="001E4E92"/>
    <w:rsid w:val="001E5246"/>
    <w:rsid w:val="001E556E"/>
    <w:rsid w:val="001E6206"/>
    <w:rsid w:val="001E6C7C"/>
    <w:rsid w:val="001E6ED6"/>
    <w:rsid w:val="001E7574"/>
    <w:rsid w:val="001E79A9"/>
    <w:rsid w:val="001E7EA0"/>
    <w:rsid w:val="001F0406"/>
    <w:rsid w:val="001F0C36"/>
    <w:rsid w:val="001F0E9D"/>
    <w:rsid w:val="001F1694"/>
    <w:rsid w:val="001F1D4A"/>
    <w:rsid w:val="001F2392"/>
    <w:rsid w:val="001F2991"/>
    <w:rsid w:val="001F2C7B"/>
    <w:rsid w:val="001F31AF"/>
    <w:rsid w:val="001F36C0"/>
    <w:rsid w:val="001F3E7C"/>
    <w:rsid w:val="001F4D46"/>
    <w:rsid w:val="001F52F3"/>
    <w:rsid w:val="001F5D5F"/>
    <w:rsid w:val="001F71BC"/>
    <w:rsid w:val="001F77F3"/>
    <w:rsid w:val="001F7F07"/>
    <w:rsid w:val="00200095"/>
    <w:rsid w:val="002005B9"/>
    <w:rsid w:val="00201637"/>
    <w:rsid w:val="00201D23"/>
    <w:rsid w:val="00202A63"/>
    <w:rsid w:val="00202A71"/>
    <w:rsid w:val="002037F0"/>
    <w:rsid w:val="00203A53"/>
    <w:rsid w:val="0020458E"/>
    <w:rsid w:val="00204CB9"/>
    <w:rsid w:val="002054F7"/>
    <w:rsid w:val="00205D79"/>
    <w:rsid w:val="00206F7D"/>
    <w:rsid w:val="0020757B"/>
    <w:rsid w:val="00210625"/>
    <w:rsid w:val="002122D1"/>
    <w:rsid w:val="00212B4E"/>
    <w:rsid w:val="00212C07"/>
    <w:rsid w:val="00213715"/>
    <w:rsid w:val="00213EB8"/>
    <w:rsid w:val="00214475"/>
    <w:rsid w:val="00215373"/>
    <w:rsid w:val="00215391"/>
    <w:rsid w:val="00215D36"/>
    <w:rsid w:val="00215EB7"/>
    <w:rsid w:val="00217753"/>
    <w:rsid w:val="00217DE2"/>
    <w:rsid w:val="002200AF"/>
    <w:rsid w:val="00220390"/>
    <w:rsid w:val="002212D3"/>
    <w:rsid w:val="00221343"/>
    <w:rsid w:val="0022144E"/>
    <w:rsid w:val="0022155B"/>
    <w:rsid w:val="002217E1"/>
    <w:rsid w:val="0022180E"/>
    <w:rsid w:val="0022332B"/>
    <w:rsid w:val="00223B03"/>
    <w:rsid w:val="002240A5"/>
    <w:rsid w:val="002243DF"/>
    <w:rsid w:val="00225339"/>
    <w:rsid w:val="0022542B"/>
    <w:rsid w:val="00225683"/>
    <w:rsid w:val="00225784"/>
    <w:rsid w:val="00225A0A"/>
    <w:rsid w:val="00226C84"/>
    <w:rsid w:val="002272B0"/>
    <w:rsid w:val="00227563"/>
    <w:rsid w:val="002276B7"/>
    <w:rsid w:val="002307A6"/>
    <w:rsid w:val="00230859"/>
    <w:rsid w:val="002309F2"/>
    <w:rsid w:val="00230D02"/>
    <w:rsid w:val="002316CF"/>
    <w:rsid w:val="00231CFF"/>
    <w:rsid w:val="00231D20"/>
    <w:rsid w:val="00232616"/>
    <w:rsid w:val="00232A15"/>
    <w:rsid w:val="00232AD8"/>
    <w:rsid w:val="00232ADA"/>
    <w:rsid w:val="002339C9"/>
    <w:rsid w:val="00233E27"/>
    <w:rsid w:val="0023438F"/>
    <w:rsid w:val="00235457"/>
    <w:rsid w:val="00235C45"/>
    <w:rsid w:val="00235F23"/>
    <w:rsid w:val="00236C12"/>
    <w:rsid w:val="00236ED0"/>
    <w:rsid w:val="002370D0"/>
    <w:rsid w:val="0024081B"/>
    <w:rsid w:val="00240D5D"/>
    <w:rsid w:val="0024108A"/>
    <w:rsid w:val="00241183"/>
    <w:rsid w:val="0024154A"/>
    <w:rsid w:val="00241BD7"/>
    <w:rsid w:val="00242542"/>
    <w:rsid w:val="00243380"/>
    <w:rsid w:val="0024389F"/>
    <w:rsid w:val="00243B1B"/>
    <w:rsid w:val="0024411C"/>
    <w:rsid w:val="002458E8"/>
    <w:rsid w:val="0024596B"/>
    <w:rsid w:val="00245A99"/>
    <w:rsid w:val="00245BDC"/>
    <w:rsid w:val="00246039"/>
    <w:rsid w:val="00246692"/>
    <w:rsid w:val="00246C40"/>
    <w:rsid w:val="00247720"/>
    <w:rsid w:val="002477EC"/>
    <w:rsid w:val="00247F0D"/>
    <w:rsid w:val="00251078"/>
    <w:rsid w:val="002510A0"/>
    <w:rsid w:val="002514F3"/>
    <w:rsid w:val="002515EE"/>
    <w:rsid w:val="00251BA5"/>
    <w:rsid w:val="0025349D"/>
    <w:rsid w:val="002535F8"/>
    <w:rsid w:val="00253E8E"/>
    <w:rsid w:val="00253EC6"/>
    <w:rsid w:val="0025417C"/>
    <w:rsid w:val="002544F3"/>
    <w:rsid w:val="0025493A"/>
    <w:rsid w:val="00255489"/>
    <w:rsid w:val="00255CB2"/>
    <w:rsid w:val="00256D44"/>
    <w:rsid w:val="00256E5E"/>
    <w:rsid w:val="00257D98"/>
    <w:rsid w:val="00260A15"/>
    <w:rsid w:val="00261498"/>
    <w:rsid w:val="002617BB"/>
    <w:rsid w:val="00261AAE"/>
    <w:rsid w:val="00263273"/>
    <w:rsid w:val="002636C4"/>
    <w:rsid w:val="0026370D"/>
    <w:rsid w:val="00263AF9"/>
    <w:rsid w:val="00263FAC"/>
    <w:rsid w:val="00266293"/>
    <w:rsid w:val="0026735F"/>
    <w:rsid w:val="00270106"/>
    <w:rsid w:val="0027260C"/>
    <w:rsid w:val="00273440"/>
    <w:rsid w:val="00276478"/>
    <w:rsid w:val="00276E9A"/>
    <w:rsid w:val="0028068E"/>
    <w:rsid w:val="002806B6"/>
    <w:rsid w:val="0028071D"/>
    <w:rsid w:val="00280AFD"/>
    <w:rsid w:val="00281061"/>
    <w:rsid w:val="00281BA9"/>
    <w:rsid w:val="00283122"/>
    <w:rsid w:val="00283291"/>
    <w:rsid w:val="00283382"/>
    <w:rsid w:val="002834B9"/>
    <w:rsid w:val="00283A31"/>
    <w:rsid w:val="00283E89"/>
    <w:rsid w:val="0028464E"/>
    <w:rsid w:val="00287A85"/>
    <w:rsid w:val="00287D7E"/>
    <w:rsid w:val="0029076A"/>
    <w:rsid w:val="0029090D"/>
    <w:rsid w:val="00290AE2"/>
    <w:rsid w:val="00291857"/>
    <w:rsid w:val="00291C20"/>
    <w:rsid w:val="00292068"/>
    <w:rsid w:val="00292291"/>
    <w:rsid w:val="00292A26"/>
    <w:rsid w:val="002931F3"/>
    <w:rsid w:val="002932F2"/>
    <w:rsid w:val="00293D75"/>
    <w:rsid w:val="00294FEF"/>
    <w:rsid w:val="00295226"/>
    <w:rsid w:val="002953FF"/>
    <w:rsid w:val="00295521"/>
    <w:rsid w:val="00295BCD"/>
    <w:rsid w:val="0029658D"/>
    <w:rsid w:val="002965BD"/>
    <w:rsid w:val="002967F6"/>
    <w:rsid w:val="00296903"/>
    <w:rsid w:val="00296EE9"/>
    <w:rsid w:val="00296FA4"/>
    <w:rsid w:val="002A0104"/>
    <w:rsid w:val="002A08B0"/>
    <w:rsid w:val="002A1CD2"/>
    <w:rsid w:val="002A305F"/>
    <w:rsid w:val="002A3360"/>
    <w:rsid w:val="002A3CAE"/>
    <w:rsid w:val="002A4ACB"/>
    <w:rsid w:val="002A4F11"/>
    <w:rsid w:val="002A4F33"/>
    <w:rsid w:val="002A5565"/>
    <w:rsid w:val="002A558A"/>
    <w:rsid w:val="002A6710"/>
    <w:rsid w:val="002A68B5"/>
    <w:rsid w:val="002A77C1"/>
    <w:rsid w:val="002A7F9C"/>
    <w:rsid w:val="002B003C"/>
    <w:rsid w:val="002B0C02"/>
    <w:rsid w:val="002B1414"/>
    <w:rsid w:val="002B17F3"/>
    <w:rsid w:val="002B1937"/>
    <w:rsid w:val="002B1C5C"/>
    <w:rsid w:val="002B3BFE"/>
    <w:rsid w:val="002B4AAE"/>
    <w:rsid w:val="002B4BCE"/>
    <w:rsid w:val="002B504B"/>
    <w:rsid w:val="002B5397"/>
    <w:rsid w:val="002B591B"/>
    <w:rsid w:val="002B5E41"/>
    <w:rsid w:val="002B6261"/>
    <w:rsid w:val="002B74F7"/>
    <w:rsid w:val="002B7506"/>
    <w:rsid w:val="002B75C2"/>
    <w:rsid w:val="002C01B7"/>
    <w:rsid w:val="002C1A3F"/>
    <w:rsid w:val="002C1EB4"/>
    <w:rsid w:val="002C24F2"/>
    <w:rsid w:val="002C2CA5"/>
    <w:rsid w:val="002C2D7E"/>
    <w:rsid w:val="002C383C"/>
    <w:rsid w:val="002C3EC9"/>
    <w:rsid w:val="002C4388"/>
    <w:rsid w:val="002C4D51"/>
    <w:rsid w:val="002C6DEB"/>
    <w:rsid w:val="002C6F05"/>
    <w:rsid w:val="002D0940"/>
    <w:rsid w:val="002D0FB7"/>
    <w:rsid w:val="002D106D"/>
    <w:rsid w:val="002D145B"/>
    <w:rsid w:val="002D20CA"/>
    <w:rsid w:val="002D34DA"/>
    <w:rsid w:val="002D3D36"/>
    <w:rsid w:val="002D4491"/>
    <w:rsid w:val="002D46FB"/>
    <w:rsid w:val="002D4D8B"/>
    <w:rsid w:val="002D4F05"/>
    <w:rsid w:val="002D537D"/>
    <w:rsid w:val="002D5A62"/>
    <w:rsid w:val="002D66C9"/>
    <w:rsid w:val="002D6861"/>
    <w:rsid w:val="002D75BC"/>
    <w:rsid w:val="002D76CC"/>
    <w:rsid w:val="002E2191"/>
    <w:rsid w:val="002E21E7"/>
    <w:rsid w:val="002E24EC"/>
    <w:rsid w:val="002E30EE"/>
    <w:rsid w:val="002E3683"/>
    <w:rsid w:val="002E4041"/>
    <w:rsid w:val="002E4CE6"/>
    <w:rsid w:val="002E4D7A"/>
    <w:rsid w:val="002E61E2"/>
    <w:rsid w:val="002E65DE"/>
    <w:rsid w:val="002E6F91"/>
    <w:rsid w:val="002E6FAD"/>
    <w:rsid w:val="002E70CB"/>
    <w:rsid w:val="002E7744"/>
    <w:rsid w:val="002E7885"/>
    <w:rsid w:val="002E7DE7"/>
    <w:rsid w:val="002E7E2C"/>
    <w:rsid w:val="002F0441"/>
    <w:rsid w:val="002F04A5"/>
    <w:rsid w:val="002F0799"/>
    <w:rsid w:val="002F1035"/>
    <w:rsid w:val="002F179B"/>
    <w:rsid w:val="002F1AEC"/>
    <w:rsid w:val="002F1DE3"/>
    <w:rsid w:val="002F220D"/>
    <w:rsid w:val="002F341A"/>
    <w:rsid w:val="002F3ADF"/>
    <w:rsid w:val="002F3C08"/>
    <w:rsid w:val="002F3C99"/>
    <w:rsid w:val="002F442E"/>
    <w:rsid w:val="002F4A77"/>
    <w:rsid w:val="002F4A9B"/>
    <w:rsid w:val="002F52D5"/>
    <w:rsid w:val="002F58D9"/>
    <w:rsid w:val="002F613B"/>
    <w:rsid w:val="002F671D"/>
    <w:rsid w:val="002F6D4C"/>
    <w:rsid w:val="002F7211"/>
    <w:rsid w:val="0030054D"/>
    <w:rsid w:val="003009CC"/>
    <w:rsid w:val="00300BAB"/>
    <w:rsid w:val="00301BE6"/>
    <w:rsid w:val="00301C83"/>
    <w:rsid w:val="00301DA3"/>
    <w:rsid w:val="0030253D"/>
    <w:rsid w:val="00302547"/>
    <w:rsid w:val="00303964"/>
    <w:rsid w:val="00304615"/>
    <w:rsid w:val="00305057"/>
    <w:rsid w:val="0030539D"/>
    <w:rsid w:val="00305C85"/>
    <w:rsid w:val="00305F86"/>
    <w:rsid w:val="0030600F"/>
    <w:rsid w:val="00307D52"/>
    <w:rsid w:val="00310297"/>
    <w:rsid w:val="00310357"/>
    <w:rsid w:val="00310709"/>
    <w:rsid w:val="00311B0E"/>
    <w:rsid w:val="00312040"/>
    <w:rsid w:val="00312428"/>
    <w:rsid w:val="00312792"/>
    <w:rsid w:val="00312C08"/>
    <w:rsid w:val="00313014"/>
    <w:rsid w:val="003147EA"/>
    <w:rsid w:val="003148AF"/>
    <w:rsid w:val="003149A8"/>
    <w:rsid w:val="00314C57"/>
    <w:rsid w:val="00315D55"/>
    <w:rsid w:val="003162EB"/>
    <w:rsid w:val="0031668D"/>
    <w:rsid w:val="00316B51"/>
    <w:rsid w:val="00317510"/>
    <w:rsid w:val="0031793B"/>
    <w:rsid w:val="00317F02"/>
    <w:rsid w:val="003202B3"/>
    <w:rsid w:val="00320344"/>
    <w:rsid w:val="0032143C"/>
    <w:rsid w:val="00322343"/>
    <w:rsid w:val="00322E74"/>
    <w:rsid w:val="00323C4C"/>
    <w:rsid w:val="00327889"/>
    <w:rsid w:val="00330B4D"/>
    <w:rsid w:val="00330F23"/>
    <w:rsid w:val="00332FB2"/>
    <w:rsid w:val="003330F6"/>
    <w:rsid w:val="00333440"/>
    <w:rsid w:val="00334A34"/>
    <w:rsid w:val="00334FF0"/>
    <w:rsid w:val="003360A6"/>
    <w:rsid w:val="00336947"/>
    <w:rsid w:val="00336DDA"/>
    <w:rsid w:val="00337E4B"/>
    <w:rsid w:val="003400B8"/>
    <w:rsid w:val="00340A38"/>
    <w:rsid w:val="00341322"/>
    <w:rsid w:val="00341B4E"/>
    <w:rsid w:val="003421C1"/>
    <w:rsid w:val="00343BEC"/>
    <w:rsid w:val="00344F71"/>
    <w:rsid w:val="00345629"/>
    <w:rsid w:val="00345E05"/>
    <w:rsid w:val="00345F68"/>
    <w:rsid w:val="0034656E"/>
    <w:rsid w:val="0034731A"/>
    <w:rsid w:val="0034764B"/>
    <w:rsid w:val="00347D9F"/>
    <w:rsid w:val="00347DD0"/>
    <w:rsid w:val="0035029F"/>
    <w:rsid w:val="003514D0"/>
    <w:rsid w:val="00351E85"/>
    <w:rsid w:val="003528D4"/>
    <w:rsid w:val="003529D7"/>
    <w:rsid w:val="00354081"/>
    <w:rsid w:val="003544E7"/>
    <w:rsid w:val="00354A0D"/>
    <w:rsid w:val="00355003"/>
    <w:rsid w:val="003550C3"/>
    <w:rsid w:val="003554DA"/>
    <w:rsid w:val="00356CFB"/>
    <w:rsid w:val="00356E1B"/>
    <w:rsid w:val="003574BB"/>
    <w:rsid w:val="00361400"/>
    <w:rsid w:val="003629BB"/>
    <w:rsid w:val="003655FE"/>
    <w:rsid w:val="00365785"/>
    <w:rsid w:val="00365896"/>
    <w:rsid w:val="00365979"/>
    <w:rsid w:val="0036614A"/>
    <w:rsid w:val="00366482"/>
    <w:rsid w:val="003665E4"/>
    <w:rsid w:val="00366732"/>
    <w:rsid w:val="0036730B"/>
    <w:rsid w:val="0036797A"/>
    <w:rsid w:val="00367FE6"/>
    <w:rsid w:val="00370009"/>
    <w:rsid w:val="003712AE"/>
    <w:rsid w:val="003713EA"/>
    <w:rsid w:val="003716A7"/>
    <w:rsid w:val="003718DC"/>
    <w:rsid w:val="00371F60"/>
    <w:rsid w:val="00372575"/>
    <w:rsid w:val="00372B9D"/>
    <w:rsid w:val="00373617"/>
    <w:rsid w:val="00373902"/>
    <w:rsid w:val="00374B1F"/>
    <w:rsid w:val="00376448"/>
    <w:rsid w:val="00376708"/>
    <w:rsid w:val="00376B15"/>
    <w:rsid w:val="00376E75"/>
    <w:rsid w:val="003772FC"/>
    <w:rsid w:val="00377B13"/>
    <w:rsid w:val="0038060F"/>
    <w:rsid w:val="00380BE2"/>
    <w:rsid w:val="00380EFC"/>
    <w:rsid w:val="00381C29"/>
    <w:rsid w:val="00382FA7"/>
    <w:rsid w:val="00384746"/>
    <w:rsid w:val="00384973"/>
    <w:rsid w:val="00385A3F"/>
    <w:rsid w:val="00385B9F"/>
    <w:rsid w:val="003861B2"/>
    <w:rsid w:val="00390F10"/>
    <w:rsid w:val="0039157C"/>
    <w:rsid w:val="00391FD1"/>
    <w:rsid w:val="0039221F"/>
    <w:rsid w:val="003923DA"/>
    <w:rsid w:val="00392558"/>
    <w:rsid w:val="00392E0E"/>
    <w:rsid w:val="00392EAE"/>
    <w:rsid w:val="00393648"/>
    <w:rsid w:val="003957F7"/>
    <w:rsid w:val="00395B19"/>
    <w:rsid w:val="00395FF4"/>
    <w:rsid w:val="003960B9"/>
    <w:rsid w:val="003962A9"/>
    <w:rsid w:val="00396C02"/>
    <w:rsid w:val="00397097"/>
    <w:rsid w:val="00397EF5"/>
    <w:rsid w:val="003A0BC5"/>
    <w:rsid w:val="003A1142"/>
    <w:rsid w:val="003A14B8"/>
    <w:rsid w:val="003A279E"/>
    <w:rsid w:val="003A2B58"/>
    <w:rsid w:val="003A3096"/>
    <w:rsid w:val="003A3D46"/>
    <w:rsid w:val="003A4917"/>
    <w:rsid w:val="003A4948"/>
    <w:rsid w:val="003A4B77"/>
    <w:rsid w:val="003A5922"/>
    <w:rsid w:val="003A5CA1"/>
    <w:rsid w:val="003A6962"/>
    <w:rsid w:val="003A76F9"/>
    <w:rsid w:val="003A7A29"/>
    <w:rsid w:val="003B02C4"/>
    <w:rsid w:val="003B07CA"/>
    <w:rsid w:val="003B19A2"/>
    <w:rsid w:val="003B1CA2"/>
    <w:rsid w:val="003B1CE5"/>
    <w:rsid w:val="003B24DF"/>
    <w:rsid w:val="003B2D79"/>
    <w:rsid w:val="003B34FC"/>
    <w:rsid w:val="003B35A6"/>
    <w:rsid w:val="003B377F"/>
    <w:rsid w:val="003B3DD8"/>
    <w:rsid w:val="003B4B0E"/>
    <w:rsid w:val="003B59C2"/>
    <w:rsid w:val="003B6AD7"/>
    <w:rsid w:val="003B6C52"/>
    <w:rsid w:val="003B6ED6"/>
    <w:rsid w:val="003B7614"/>
    <w:rsid w:val="003C00E9"/>
    <w:rsid w:val="003C0209"/>
    <w:rsid w:val="003C0E3F"/>
    <w:rsid w:val="003C1890"/>
    <w:rsid w:val="003C1D74"/>
    <w:rsid w:val="003C1E6B"/>
    <w:rsid w:val="003C25DC"/>
    <w:rsid w:val="003C4BD5"/>
    <w:rsid w:val="003C4D22"/>
    <w:rsid w:val="003C542C"/>
    <w:rsid w:val="003C734B"/>
    <w:rsid w:val="003C7684"/>
    <w:rsid w:val="003C7EBE"/>
    <w:rsid w:val="003D0EEF"/>
    <w:rsid w:val="003D115C"/>
    <w:rsid w:val="003D14EF"/>
    <w:rsid w:val="003D15F1"/>
    <w:rsid w:val="003D1EA9"/>
    <w:rsid w:val="003D35CE"/>
    <w:rsid w:val="003D3F74"/>
    <w:rsid w:val="003D4B54"/>
    <w:rsid w:val="003D4E8E"/>
    <w:rsid w:val="003D4FD3"/>
    <w:rsid w:val="003D52C8"/>
    <w:rsid w:val="003D5B8B"/>
    <w:rsid w:val="003D68A6"/>
    <w:rsid w:val="003D68CC"/>
    <w:rsid w:val="003D6AA5"/>
    <w:rsid w:val="003D6C33"/>
    <w:rsid w:val="003D6DFA"/>
    <w:rsid w:val="003D759E"/>
    <w:rsid w:val="003E05B3"/>
    <w:rsid w:val="003E0CC4"/>
    <w:rsid w:val="003E0FE8"/>
    <w:rsid w:val="003E180B"/>
    <w:rsid w:val="003E1961"/>
    <w:rsid w:val="003E279C"/>
    <w:rsid w:val="003E2B13"/>
    <w:rsid w:val="003E2CAA"/>
    <w:rsid w:val="003E37C8"/>
    <w:rsid w:val="003E42FE"/>
    <w:rsid w:val="003E4424"/>
    <w:rsid w:val="003E4436"/>
    <w:rsid w:val="003E4598"/>
    <w:rsid w:val="003E59FE"/>
    <w:rsid w:val="003E5AF2"/>
    <w:rsid w:val="003E6D02"/>
    <w:rsid w:val="003E6E6B"/>
    <w:rsid w:val="003E77B0"/>
    <w:rsid w:val="003E7BE1"/>
    <w:rsid w:val="003E7EF1"/>
    <w:rsid w:val="003F0443"/>
    <w:rsid w:val="003F0591"/>
    <w:rsid w:val="003F069C"/>
    <w:rsid w:val="003F0BB3"/>
    <w:rsid w:val="003F0C13"/>
    <w:rsid w:val="003F108A"/>
    <w:rsid w:val="003F10FE"/>
    <w:rsid w:val="003F15A5"/>
    <w:rsid w:val="003F19B7"/>
    <w:rsid w:val="003F1D82"/>
    <w:rsid w:val="003F223F"/>
    <w:rsid w:val="003F313E"/>
    <w:rsid w:val="003F3362"/>
    <w:rsid w:val="003F391C"/>
    <w:rsid w:val="003F3B8D"/>
    <w:rsid w:val="003F3E6F"/>
    <w:rsid w:val="003F402D"/>
    <w:rsid w:val="003F4068"/>
    <w:rsid w:val="003F4E03"/>
    <w:rsid w:val="003F4F54"/>
    <w:rsid w:val="003F5150"/>
    <w:rsid w:val="003F5C4C"/>
    <w:rsid w:val="003F5CB5"/>
    <w:rsid w:val="003F620C"/>
    <w:rsid w:val="003F6457"/>
    <w:rsid w:val="003F6529"/>
    <w:rsid w:val="003F6F39"/>
    <w:rsid w:val="003F7649"/>
    <w:rsid w:val="003F7BC3"/>
    <w:rsid w:val="00400197"/>
    <w:rsid w:val="004002D2"/>
    <w:rsid w:val="00400360"/>
    <w:rsid w:val="00400704"/>
    <w:rsid w:val="00400864"/>
    <w:rsid w:val="004011CB"/>
    <w:rsid w:val="004011D7"/>
    <w:rsid w:val="00401BCB"/>
    <w:rsid w:val="00402176"/>
    <w:rsid w:val="004028DA"/>
    <w:rsid w:val="00402A57"/>
    <w:rsid w:val="00402F0A"/>
    <w:rsid w:val="004034CF"/>
    <w:rsid w:val="00404868"/>
    <w:rsid w:val="00404D7B"/>
    <w:rsid w:val="00404FD9"/>
    <w:rsid w:val="00405217"/>
    <w:rsid w:val="0040531D"/>
    <w:rsid w:val="00405D92"/>
    <w:rsid w:val="0040672C"/>
    <w:rsid w:val="0040693A"/>
    <w:rsid w:val="0040790B"/>
    <w:rsid w:val="00407969"/>
    <w:rsid w:val="004102AB"/>
    <w:rsid w:val="00410C72"/>
    <w:rsid w:val="004118E3"/>
    <w:rsid w:val="0041205D"/>
    <w:rsid w:val="004124A0"/>
    <w:rsid w:val="00413BD0"/>
    <w:rsid w:val="00413D2C"/>
    <w:rsid w:val="0041457F"/>
    <w:rsid w:val="00414AC9"/>
    <w:rsid w:val="0041512D"/>
    <w:rsid w:val="00415C7E"/>
    <w:rsid w:val="00415F17"/>
    <w:rsid w:val="00415FB5"/>
    <w:rsid w:val="00416330"/>
    <w:rsid w:val="00420254"/>
    <w:rsid w:val="004203BD"/>
    <w:rsid w:val="0042080F"/>
    <w:rsid w:val="00420894"/>
    <w:rsid w:val="004214EF"/>
    <w:rsid w:val="004224E4"/>
    <w:rsid w:val="00423D42"/>
    <w:rsid w:val="00423EB5"/>
    <w:rsid w:val="00424C53"/>
    <w:rsid w:val="00425098"/>
    <w:rsid w:val="00425589"/>
    <w:rsid w:val="00425D5B"/>
    <w:rsid w:val="0042601D"/>
    <w:rsid w:val="00426081"/>
    <w:rsid w:val="004270D0"/>
    <w:rsid w:val="00427453"/>
    <w:rsid w:val="00427EA0"/>
    <w:rsid w:val="0043031E"/>
    <w:rsid w:val="004305E8"/>
    <w:rsid w:val="00430844"/>
    <w:rsid w:val="00430EDB"/>
    <w:rsid w:val="004315F6"/>
    <w:rsid w:val="00432271"/>
    <w:rsid w:val="00432621"/>
    <w:rsid w:val="004333CB"/>
    <w:rsid w:val="00433485"/>
    <w:rsid w:val="0043426A"/>
    <w:rsid w:val="00435AC4"/>
    <w:rsid w:val="00435FDE"/>
    <w:rsid w:val="00436282"/>
    <w:rsid w:val="00436690"/>
    <w:rsid w:val="004369CC"/>
    <w:rsid w:val="0043712B"/>
    <w:rsid w:val="004373EF"/>
    <w:rsid w:val="004377A2"/>
    <w:rsid w:val="00437AAE"/>
    <w:rsid w:val="00440D0F"/>
    <w:rsid w:val="00441352"/>
    <w:rsid w:val="00441D40"/>
    <w:rsid w:val="004420AB"/>
    <w:rsid w:val="004437E2"/>
    <w:rsid w:val="00443802"/>
    <w:rsid w:val="00444056"/>
    <w:rsid w:val="00444161"/>
    <w:rsid w:val="004444E6"/>
    <w:rsid w:val="00444643"/>
    <w:rsid w:val="00444F4C"/>
    <w:rsid w:val="00445ACB"/>
    <w:rsid w:val="004463BC"/>
    <w:rsid w:val="00446657"/>
    <w:rsid w:val="0044675A"/>
    <w:rsid w:val="00446780"/>
    <w:rsid w:val="0045085B"/>
    <w:rsid w:val="00450DA1"/>
    <w:rsid w:val="00451615"/>
    <w:rsid w:val="004516AB"/>
    <w:rsid w:val="00451E59"/>
    <w:rsid w:val="00452BFA"/>
    <w:rsid w:val="00454B57"/>
    <w:rsid w:val="0045589E"/>
    <w:rsid w:val="00455CF8"/>
    <w:rsid w:val="00455D72"/>
    <w:rsid w:val="00456A63"/>
    <w:rsid w:val="00456AD7"/>
    <w:rsid w:val="00457068"/>
    <w:rsid w:val="00460A0B"/>
    <w:rsid w:val="00460CBE"/>
    <w:rsid w:val="0046127F"/>
    <w:rsid w:val="004627FA"/>
    <w:rsid w:val="004643D1"/>
    <w:rsid w:val="00464F9F"/>
    <w:rsid w:val="004657B0"/>
    <w:rsid w:val="004659A9"/>
    <w:rsid w:val="00465C8C"/>
    <w:rsid w:val="00465E44"/>
    <w:rsid w:val="00466589"/>
    <w:rsid w:val="004671FF"/>
    <w:rsid w:val="00467B7A"/>
    <w:rsid w:val="00470B96"/>
    <w:rsid w:val="00471A78"/>
    <w:rsid w:val="00471D3E"/>
    <w:rsid w:val="0047234C"/>
    <w:rsid w:val="0047236E"/>
    <w:rsid w:val="0047275B"/>
    <w:rsid w:val="00474069"/>
    <w:rsid w:val="00474665"/>
    <w:rsid w:val="0047496E"/>
    <w:rsid w:val="00475359"/>
    <w:rsid w:val="00475743"/>
    <w:rsid w:val="00476A4D"/>
    <w:rsid w:val="00476BA1"/>
    <w:rsid w:val="00476BAA"/>
    <w:rsid w:val="00477134"/>
    <w:rsid w:val="004772B7"/>
    <w:rsid w:val="0047742D"/>
    <w:rsid w:val="0047749A"/>
    <w:rsid w:val="00477B9B"/>
    <w:rsid w:val="00477D23"/>
    <w:rsid w:val="00477E5F"/>
    <w:rsid w:val="00480DDF"/>
    <w:rsid w:val="0048163A"/>
    <w:rsid w:val="004819C1"/>
    <w:rsid w:val="00481C87"/>
    <w:rsid w:val="0048210E"/>
    <w:rsid w:val="00482460"/>
    <w:rsid w:val="004836E1"/>
    <w:rsid w:val="004847F3"/>
    <w:rsid w:val="004851DC"/>
    <w:rsid w:val="0048550B"/>
    <w:rsid w:val="004865D5"/>
    <w:rsid w:val="00486751"/>
    <w:rsid w:val="00486DB5"/>
    <w:rsid w:val="00487CB9"/>
    <w:rsid w:val="00490CB8"/>
    <w:rsid w:val="00491634"/>
    <w:rsid w:val="00491697"/>
    <w:rsid w:val="004917DC"/>
    <w:rsid w:val="00491BD8"/>
    <w:rsid w:val="00491F35"/>
    <w:rsid w:val="00494D6F"/>
    <w:rsid w:val="00495585"/>
    <w:rsid w:val="00495911"/>
    <w:rsid w:val="00496734"/>
    <w:rsid w:val="00497A91"/>
    <w:rsid w:val="004A04D5"/>
    <w:rsid w:val="004A0FFA"/>
    <w:rsid w:val="004A13B5"/>
    <w:rsid w:val="004A1910"/>
    <w:rsid w:val="004A25B1"/>
    <w:rsid w:val="004A278F"/>
    <w:rsid w:val="004A28BA"/>
    <w:rsid w:val="004A28EE"/>
    <w:rsid w:val="004A29F1"/>
    <w:rsid w:val="004A30C1"/>
    <w:rsid w:val="004A3580"/>
    <w:rsid w:val="004A3CD8"/>
    <w:rsid w:val="004A4535"/>
    <w:rsid w:val="004A4A2D"/>
    <w:rsid w:val="004A54F1"/>
    <w:rsid w:val="004A5630"/>
    <w:rsid w:val="004A6CC0"/>
    <w:rsid w:val="004A7087"/>
    <w:rsid w:val="004A739F"/>
    <w:rsid w:val="004A77D0"/>
    <w:rsid w:val="004B0127"/>
    <w:rsid w:val="004B06D0"/>
    <w:rsid w:val="004B121F"/>
    <w:rsid w:val="004B21F4"/>
    <w:rsid w:val="004B2930"/>
    <w:rsid w:val="004B4132"/>
    <w:rsid w:val="004B46C8"/>
    <w:rsid w:val="004B5373"/>
    <w:rsid w:val="004B5982"/>
    <w:rsid w:val="004B5D34"/>
    <w:rsid w:val="004B5E33"/>
    <w:rsid w:val="004B7468"/>
    <w:rsid w:val="004B7762"/>
    <w:rsid w:val="004B79C1"/>
    <w:rsid w:val="004C00D5"/>
    <w:rsid w:val="004C042E"/>
    <w:rsid w:val="004C1DC5"/>
    <w:rsid w:val="004C1E72"/>
    <w:rsid w:val="004C1EEB"/>
    <w:rsid w:val="004C2C60"/>
    <w:rsid w:val="004C2EEB"/>
    <w:rsid w:val="004C31DA"/>
    <w:rsid w:val="004C33E9"/>
    <w:rsid w:val="004C39ED"/>
    <w:rsid w:val="004C3E06"/>
    <w:rsid w:val="004C5FBE"/>
    <w:rsid w:val="004C6EDC"/>
    <w:rsid w:val="004C739D"/>
    <w:rsid w:val="004D03E8"/>
    <w:rsid w:val="004D179C"/>
    <w:rsid w:val="004D1E27"/>
    <w:rsid w:val="004D42B2"/>
    <w:rsid w:val="004D4A8E"/>
    <w:rsid w:val="004D5652"/>
    <w:rsid w:val="004D6053"/>
    <w:rsid w:val="004D6190"/>
    <w:rsid w:val="004D679A"/>
    <w:rsid w:val="004D6A6E"/>
    <w:rsid w:val="004D6C66"/>
    <w:rsid w:val="004D78C2"/>
    <w:rsid w:val="004D7980"/>
    <w:rsid w:val="004D7C22"/>
    <w:rsid w:val="004D7E91"/>
    <w:rsid w:val="004E1305"/>
    <w:rsid w:val="004E1B85"/>
    <w:rsid w:val="004E2961"/>
    <w:rsid w:val="004E2C1A"/>
    <w:rsid w:val="004E2C8A"/>
    <w:rsid w:val="004E392C"/>
    <w:rsid w:val="004E4608"/>
    <w:rsid w:val="004E499A"/>
    <w:rsid w:val="004E5362"/>
    <w:rsid w:val="004E5602"/>
    <w:rsid w:val="004E6183"/>
    <w:rsid w:val="004E64F4"/>
    <w:rsid w:val="004E7D15"/>
    <w:rsid w:val="004F00D3"/>
    <w:rsid w:val="004F04FD"/>
    <w:rsid w:val="004F0A55"/>
    <w:rsid w:val="004F0BE1"/>
    <w:rsid w:val="004F0C68"/>
    <w:rsid w:val="004F0D42"/>
    <w:rsid w:val="004F1195"/>
    <w:rsid w:val="004F124B"/>
    <w:rsid w:val="004F14B9"/>
    <w:rsid w:val="004F14E5"/>
    <w:rsid w:val="004F1E8D"/>
    <w:rsid w:val="004F25A6"/>
    <w:rsid w:val="004F2634"/>
    <w:rsid w:val="004F2AD6"/>
    <w:rsid w:val="004F3CC5"/>
    <w:rsid w:val="004F3F23"/>
    <w:rsid w:val="004F4F21"/>
    <w:rsid w:val="004F5242"/>
    <w:rsid w:val="004F5A3C"/>
    <w:rsid w:val="004F5DBC"/>
    <w:rsid w:val="004F78DD"/>
    <w:rsid w:val="004F7A24"/>
    <w:rsid w:val="004F7CEE"/>
    <w:rsid w:val="00502400"/>
    <w:rsid w:val="005031BD"/>
    <w:rsid w:val="00503CCA"/>
    <w:rsid w:val="0050587A"/>
    <w:rsid w:val="00505F53"/>
    <w:rsid w:val="005060DA"/>
    <w:rsid w:val="00507370"/>
    <w:rsid w:val="00507771"/>
    <w:rsid w:val="00507871"/>
    <w:rsid w:val="0051128A"/>
    <w:rsid w:val="00511577"/>
    <w:rsid w:val="005119C0"/>
    <w:rsid w:val="00511A09"/>
    <w:rsid w:val="005121FE"/>
    <w:rsid w:val="00512561"/>
    <w:rsid w:val="00512AA4"/>
    <w:rsid w:val="00512DA4"/>
    <w:rsid w:val="00513901"/>
    <w:rsid w:val="00513976"/>
    <w:rsid w:val="00513E9D"/>
    <w:rsid w:val="00514B38"/>
    <w:rsid w:val="0051537A"/>
    <w:rsid w:val="005155EC"/>
    <w:rsid w:val="0051571E"/>
    <w:rsid w:val="005168B1"/>
    <w:rsid w:val="00517FEF"/>
    <w:rsid w:val="00520C1B"/>
    <w:rsid w:val="00520C54"/>
    <w:rsid w:val="00521A03"/>
    <w:rsid w:val="00521AA1"/>
    <w:rsid w:val="00522604"/>
    <w:rsid w:val="00523540"/>
    <w:rsid w:val="00523565"/>
    <w:rsid w:val="00523A86"/>
    <w:rsid w:val="00524017"/>
    <w:rsid w:val="0052478C"/>
    <w:rsid w:val="00525185"/>
    <w:rsid w:val="00526367"/>
    <w:rsid w:val="00526976"/>
    <w:rsid w:val="0052739B"/>
    <w:rsid w:val="00527521"/>
    <w:rsid w:val="00527C53"/>
    <w:rsid w:val="00530903"/>
    <w:rsid w:val="00530A6A"/>
    <w:rsid w:val="0053121E"/>
    <w:rsid w:val="00531606"/>
    <w:rsid w:val="00532278"/>
    <w:rsid w:val="005328EC"/>
    <w:rsid w:val="00532A07"/>
    <w:rsid w:val="00532D04"/>
    <w:rsid w:val="00533D47"/>
    <w:rsid w:val="00533E48"/>
    <w:rsid w:val="0053447B"/>
    <w:rsid w:val="00534A6E"/>
    <w:rsid w:val="00535000"/>
    <w:rsid w:val="00535366"/>
    <w:rsid w:val="005356AD"/>
    <w:rsid w:val="00537159"/>
    <w:rsid w:val="0053795B"/>
    <w:rsid w:val="00540B76"/>
    <w:rsid w:val="00540C51"/>
    <w:rsid w:val="005411B2"/>
    <w:rsid w:val="0054168E"/>
    <w:rsid w:val="00541D99"/>
    <w:rsid w:val="00541DD9"/>
    <w:rsid w:val="00542528"/>
    <w:rsid w:val="00542B4C"/>
    <w:rsid w:val="00543FAE"/>
    <w:rsid w:val="0054647D"/>
    <w:rsid w:val="0054664E"/>
    <w:rsid w:val="005475E8"/>
    <w:rsid w:val="00547D88"/>
    <w:rsid w:val="00550D49"/>
    <w:rsid w:val="00551F98"/>
    <w:rsid w:val="0055240B"/>
    <w:rsid w:val="00552639"/>
    <w:rsid w:val="00552FBA"/>
    <w:rsid w:val="0055387B"/>
    <w:rsid w:val="00553EE0"/>
    <w:rsid w:val="005547CD"/>
    <w:rsid w:val="00554BC6"/>
    <w:rsid w:val="00555602"/>
    <w:rsid w:val="00556184"/>
    <w:rsid w:val="005563F5"/>
    <w:rsid w:val="00556E93"/>
    <w:rsid w:val="0055782E"/>
    <w:rsid w:val="0056105D"/>
    <w:rsid w:val="005613B1"/>
    <w:rsid w:val="005613E7"/>
    <w:rsid w:val="00562030"/>
    <w:rsid w:val="00562264"/>
    <w:rsid w:val="00562540"/>
    <w:rsid w:val="005626E8"/>
    <w:rsid w:val="00562913"/>
    <w:rsid w:val="00563A03"/>
    <w:rsid w:val="005647A2"/>
    <w:rsid w:val="005648FA"/>
    <w:rsid w:val="00564FDA"/>
    <w:rsid w:val="005654A1"/>
    <w:rsid w:val="00565C97"/>
    <w:rsid w:val="00565E5E"/>
    <w:rsid w:val="0056621C"/>
    <w:rsid w:val="00566623"/>
    <w:rsid w:val="005668D7"/>
    <w:rsid w:val="00570081"/>
    <w:rsid w:val="00570559"/>
    <w:rsid w:val="00570717"/>
    <w:rsid w:val="00571382"/>
    <w:rsid w:val="005716E1"/>
    <w:rsid w:val="0057171E"/>
    <w:rsid w:val="005728FB"/>
    <w:rsid w:val="00573099"/>
    <w:rsid w:val="00573B16"/>
    <w:rsid w:val="00573C07"/>
    <w:rsid w:val="00573E5B"/>
    <w:rsid w:val="00574042"/>
    <w:rsid w:val="00574194"/>
    <w:rsid w:val="0057488A"/>
    <w:rsid w:val="005752D4"/>
    <w:rsid w:val="005762D9"/>
    <w:rsid w:val="00576A85"/>
    <w:rsid w:val="00576AEC"/>
    <w:rsid w:val="005806A1"/>
    <w:rsid w:val="00580DF4"/>
    <w:rsid w:val="00581E46"/>
    <w:rsid w:val="00581F6E"/>
    <w:rsid w:val="0058213B"/>
    <w:rsid w:val="00582C38"/>
    <w:rsid w:val="0058369C"/>
    <w:rsid w:val="00583B43"/>
    <w:rsid w:val="00583BB6"/>
    <w:rsid w:val="00583BC6"/>
    <w:rsid w:val="00583C4D"/>
    <w:rsid w:val="00584B7F"/>
    <w:rsid w:val="00584D8B"/>
    <w:rsid w:val="005851F8"/>
    <w:rsid w:val="00586591"/>
    <w:rsid w:val="0058677F"/>
    <w:rsid w:val="00586C83"/>
    <w:rsid w:val="005870A6"/>
    <w:rsid w:val="00590BE0"/>
    <w:rsid w:val="00590C70"/>
    <w:rsid w:val="0059103E"/>
    <w:rsid w:val="00591927"/>
    <w:rsid w:val="005919F8"/>
    <w:rsid w:val="00592248"/>
    <w:rsid w:val="005928AD"/>
    <w:rsid w:val="00592B23"/>
    <w:rsid w:val="005932CD"/>
    <w:rsid w:val="00593422"/>
    <w:rsid w:val="00594450"/>
    <w:rsid w:val="0059454D"/>
    <w:rsid w:val="00594719"/>
    <w:rsid w:val="00594C62"/>
    <w:rsid w:val="00595163"/>
    <w:rsid w:val="00596005"/>
    <w:rsid w:val="00596EBC"/>
    <w:rsid w:val="00597264"/>
    <w:rsid w:val="005979E3"/>
    <w:rsid w:val="005A0072"/>
    <w:rsid w:val="005A058C"/>
    <w:rsid w:val="005A0814"/>
    <w:rsid w:val="005A1AE6"/>
    <w:rsid w:val="005A22CA"/>
    <w:rsid w:val="005A2537"/>
    <w:rsid w:val="005A27D8"/>
    <w:rsid w:val="005A3582"/>
    <w:rsid w:val="005A3AD2"/>
    <w:rsid w:val="005A4873"/>
    <w:rsid w:val="005A4F14"/>
    <w:rsid w:val="005A50D7"/>
    <w:rsid w:val="005A5389"/>
    <w:rsid w:val="005A56AB"/>
    <w:rsid w:val="005A63B1"/>
    <w:rsid w:val="005A73F6"/>
    <w:rsid w:val="005A7A93"/>
    <w:rsid w:val="005A7D38"/>
    <w:rsid w:val="005B1A5A"/>
    <w:rsid w:val="005B220B"/>
    <w:rsid w:val="005B230A"/>
    <w:rsid w:val="005B2854"/>
    <w:rsid w:val="005B2B5C"/>
    <w:rsid w:val="005B2B74"/>
    <w:rsid w:val="005B2C58"/>
    <w:rsid w:val="005B2C87"/>
    <w:rsid w:val="005B46F2"/>
    <w:rsid w:val="005B472B"/>
    <w:rsid w:val="005B5095"/>
    <w:rsid w:val="005B53F9"/>
    <w:rsid w:val="005B7291"/>
    <w:rsid w:val="005B759D"/>
    <w:rsid w:val="005B7AD0"/>
    <w:rsid w:val="005C08B8"/>
    <w:rsid w:val="005C0ADD"/>
    <w:rsid w:val="005C0BB5"/>
    <w:rsid w:val="005C0E7F"/>
    <w:rsid w:val="005C1197"/>
    <w:rsid w:val="005C2A6C"/>
    <w:rsid w:val="005C428E"/>
    <w:rsid w:val="005C478C"/>
    <w:rsid w:val="005C51E8"/>
    <w:rsid w:val="005C5301"/>
    <w:rsid w:val="005C57E3"/>
    <w:rsid w:val="005C5ED8"/>
    <w:rsid w:val="005C6758"/>
    <w:rsid w:val="005C6C06"/>
    <w:rsid w:val="005D0274"/>
    <w:rsid w:val="005D0D30"/>
    <w:rsid w:val="005D0F20"/>
    <w:rsid w:val="005D2C47"/>
    <w:rsid w:val="005D3084"/>
    <w:rsid w:val="005D34EB"/>
    <w:rsid w:val="005D3AB4"/>
    <w:rsid w:val="005D4A1C"/>
    <w:rsid w:val="005D4FCD"/>
    <w:rsid w:val="005D51AD"/>
    <w:rsid w:val="005D5536"/>
    <w:rsid w:val="005D577C"/>
    <w:rsid w:val="005D58F3"/>
    <w:rsid w:val="005D59F6"/>
    <w:rsid w:val="005D5F01"/>
    <w:rsid w:val="005D66C9"/>
    <w:rsid w:val="005D6DFC"/>
    <w:rsid w:val="005D76C8"/>
    <w:rsid w:val="005D77C8"/>
    <w:rsid w:val="005D7A5F"/>
    <w:rsid w:val="005E0A21"/>
    <w:rsid w:val="005E1288"/>
    <w:rsid w:val="005E2FE6"/>
    <w:rsid w:val="005E3059"/>
    <w:rsid w:val="005E353A"/>
    <w:rsid w:val="005E38F1"/>
    <w:rsid w:val="005E40D9"/>
    <w:rsid w:val="005E5FE3"/>
    <w:rsid w:val="005E7E59"/>
    <w:rsid w:val="005F02C2"/>
    <w:rsid w:val="005F07EE"/>
    <w:rsid w:val="005F08A7"/>
    <w:rsid w:val="005F0D6B"/>
    <w:rsid w:val="005F2AF5"/>
    <w:rsid w:val="005F40E0"/>
    <w:rsid w:val="005F448A"/>
    <w:rsid w:val="005F44C8"/>
    <w:rsid w:val="005F5384"/>
    <w:rsid w:val="005F6136"/>
    <w:rsid w:val="005F6989"/>
    <w:rsid w:val="005F6BC2"/>
    <w:rsid w:val="005F7330"/>
    <w:rsid w:val="005F758C"/>
    <w:rsid w:val="005F7CF9"/>
    <w:rsid w:val="005F7DC2"/>
    <w:rsid w:val="00600373"/>
    <w:rsid w:val="006008AD"/>
    <w:rsid w:val="00601FBC"/>
    <w:rsid w:val="00602324"/>
    <w:rsid w:val="00602861"/>
    <w:rsid w:val="00602DAA"/>
    <w:rsid w:val="00602DAE"/>
    <w:rsid w:val="00603336"/>
    <w:rsid w:val="0060346E"/>
    <w:rsid w:val="00603736"/>
    <w:rsid w:val="0060373F"/>
    <w:rsid w:val="006050A8"/>
    <w:rsid w:val="0060556B"/>
    <w:rsid w:val="006057A5"/>
    <w:rsid w:val="006060DD"/>
    <w:rsid w:val="00606240"/>
    <w:rsid w:val="00606619"/>
    <w:rsid w:val="006069F7"/>
    <w:rsid w:val="006072E4"/>
    <w:rsid w:val="0060779E"/>
    <w:rsid w:val="00607BAC"/>
    <w:rsid w:val="00610078"/>
    <w:rsid w:val="0061050A"/>
    <w:rsid w:val="006105C3"/>
    <w:rsid w:val="00610CA2"/>
    <w:rsid w:val="00610D32"/>
    <w:rsid w:val="006113ED"/>
    <w:rsid w:val="0061186A"/>
    <w:rsid w:val="00611F97"/>
    <w:rsid w:val="0061221B"/>
    <w:rsid w:val="006124D0"/>
    <w:rsid w:val="006138DF"/>
    <w:rsid w:val="00613977"/>
    <w:rsid w:val="00614013"/>
    <w:rsid w:val="00614592"/>
    <w:rsid w:val="00614B17"/>
    <w:rsid w:val="00614B92"/>
    <w:rsid w:val="006151B7"/>
    <w:rsid w:val="006151BA"/>
    <w:rsid w:val="00616533"/>
    <w:rsid w:val="006166F7"/>
    <w:rsid w:val="006166FA"/>
    <w:rsid w:val="00617798"/>
    <w:rsid w:val="006178C6"/>
    <w:rsid w:val="00617A8E"/>
    <w:rsid w:val="006204E8"/>
    <w:rsid w:val="00621090"/>
    <w:rsid w:val="006216E5"/>
    <w:rsid w:val="0062247B"/>
    <w:rsid w:val="00624F5C"/>
    <w:rsid w:val="00625F8E"/>
    <w:rsid w:val="006263BF"/>
    <w:rsid w:val="00626C2A"/>
    <w:rsid w:val="00626DE4"/>
    <w:rsid w:val="006278FE"/>
    <w:rsid w:val="00627978"/>
    <w:rsid w:val="00627C39"/>
    <w:rsid w:val="00627C7A"/>
    <w:rsid w:val="00627E16"/>
    <w:rsid w:val="006306C8"/>
    <w:rsid w:val="00630AED"/>
    <w:rsid w:val="00630C45"/>
    <w:rsid w:val="00630E68"/>
    <w:rsid w:val="006313DE"/>
    <w:rsid w:val="00631CB2"/>
    <w:rsid w:val="00633E3F"/>
    <w:rsid w:val="00633F84"/>
    <w:rsid w:val="00634A25"/>
    <w:rsid w:val="006355C7"/>
    <w:rsid w:val="00635D97"/>
    <w:rsid w:val="00637338"/>
    <w:rsid w:val="00640E5A"/>
    <w:rsid w:val="0064132B"/>
    <w:rsid w:val="00641782"/>
    <w:rsid w:val="006418E5"/>
    <w:rsid w:val="00641EB7"/>
    <w:rsid w:val="00642E46"/>
    <w:rsid w:val="00643138"/>
    <w:rsid w:val="00643E2E"/>
    <w:rsid w:val="0064415A"/>
    <w:rsid w:val="00644944"/>
    <w:rsid w:val="00645449"/>
    <w:rsid w:val="00645D97"/>
    <w:rsid w:val="00646E24"/>
    <w:rsid w:val="00646E50"/>
    <w:rsid w:val="00646F9F"/>
    <w:rsid w:val="0064790D"/>
    <w:rsid w:val="00647C5B"/>
    <w:rsid w:val="00650827"/>
    <w:rsid w:val="00650C65"/>
    <w:rsid w:val="00651132"/>
    <w:rsid w:val="00651BA2"/>
    <w:rsid w:val="00651C36"/>
    <w:rsid w:val="00651CF4"/>
    <w:rsid w:val="00653685"/>
    <w:rsid w:val="006538DD"/>
    <w:rsid w:val="006542FE"/>
    <w:rsid w:val="00655F15"/>
    <w:rsid w:val="00656B74"/>
    <w:rsid w:val="00657005"/>
    <w:rsid w:val="00657257"/>
    <w:rsid w:val="006576EB"/>
    <w:rsid w:val="00657D08"/>
    <w:rsid w:val="00657F2B"/>
    <w:rsid w:val="006611FC"/>
    <w:rsid w:val="00661462"/>
    <w:rsid w:val="00662008"/>
    <w:rsid w:val="006621EA"/>
    <w:rsid w:val="006628F6"/>
    <w:rsid w:val="00662EA9"/>
    <w:rsid w:val="006632B4"/>
    <w:rsid w:val="00663C50"/>
    <w:rsid w:val="00663EDF"/>
    <w:rsid w:val="00664035"/>
    <w:rsid w:val="00664173"/>
    <w:rsid w:val="00664705"/>
    <w:rsid w:val="0066522E"/>
    <w:rsid w:val="00665330"/>
    <w:rsid w:val="00665FD1"/>
    <w:rsid w:val="006661FD"/>
    <w:rsid w:val="00666BF3"/>
    <w:rsid w:val="00666EF9"/>
    <w:rsid w:val="006679DE"/>
    <w:rsid w:val="00670277"/>
    <w:rsid w:val="0067037F"/>
    <w:rsid w:val="00670608"/>
    <w:rsid w:val="00670904"/>
    <w:rsid w:val="00670B57"/>
    <w:rsid w:val="0067212F"/>
    <w:rsid w:val="00672733"/>
    <w:rsid w:val="006727A2"/>
    <w:rsid w:val="0067305F"/>
    <w:rsid w:val="00673C92"/>
    <w:rsid w:val="00673E12"/>
    <w:rsid w:val="0067440A"/>
    <w:rsid w:val="00675445"/>
    <w:rsid w:val="00675E3B"/>
    <w:rsid w:val="006761EE"/>
    <w:rsid w:val="006763AB"/>
    <w:rsid w:val="00676CA4"/>
    <w:rsid w:val="00677D3C"/>
    <w:rsid w:val="00677DDB"/>
    <w:rsid w:val="00680384"/>
    <w:rsid w:val="00680557"/>
    <w:rsid w:val="00680911"/>
    <w:rsid w:val="00683535"/>
    <w:rsid w:val="0068399D"/>
    <w:rsid w:val="00684498"/>
    <w:rsid w:val="00684683"/>
    <w:rsid w:val="0068469A"/>
    <w:rsid w:val="006853C9"/>
    <w:rsid w:val="006856E0"/>
    <w:rsid w:val="00685AA6"/>
    <w:rsid w:val="00685F35"/>
    <w:rsid w:val="006860CD"/>
    <w:rsid w:val="00686483"/>
    <w:rsid w:val="006869D8"/>
    <w:rsid w:val="00686B6E"/>
    <w:rsid w:val="00687671"/>
    <w:rsid w:val="006907DF"/>
    <w:rsid w:val="00690982"/>
    <w:rsid w:val="00691857"/>
    <w:rsid w:val="00691BDF"/>
    <w:rsid w:val="00692998"/>
    <w:rsid w:val="00692D60"/>
    <w:rsid w:val="00694624"/>
    <w:rsid w:val="00694B0B"/>
    <w:rsid w:val="00694D0A"/>
    <w:rsid w:val="00694D31"/>
    <w:rsid w:val="00695553"/>
    <w:rsid w:val="00696C55"/>
    <w:rsid w:val="00697A38"/>
    <w:rsid w:val="006A015A"/>
    <w:rsid w:val="006A06BE"/>
    <w:rsid w:val="006A0E50"/>
    <w:rsid w:val="006A1B55"/>
    <w:rsid w:val="006A1D83"/>
    <w:rsid w:val="006A1EC3"/>
    <w:rsid w:val="006A2021"/>
    <w:rsid w:val="006A3CB5"/>
    <w:rsid w:val="006A3CDB"/>
    <w:rsid w:val="006A46B6"/>
    <w:rsid w:val="006A501F"/>
    <w:rsid w:val="006A6626"/>
    <w:rsid w:val="006A717B"/>
    <w:rsid w:val="006A73CB"/>
    <w:rsid w:val="006A74F3"/>
    <w:rsid w:val="006A7D52"/>
    <w:rsid w:val="006B0D48"/>
    <w:rsid w:val="006B1C10"/>
    <w:rsid w:val="006B1F2F"/>
    <w:rsid w:val="006B20F3"/>
    <w:rsid w:val="006B27C2"/>
    <w:rsid w:val="006B2954"/>
    <w:rsid w:val="006B2A47"/>
    <w:rsid w:val="006B3C70"/>
    <w:rsid w:val="006B4DBD"/>
    <w:rsid w:val="006B6664"/>
    <w:rsid w:val="006B6D0B"/>
    <w:rsid w:val="006B6DDF"/>
    <w:rsid w:val="006B7CC1"/>
    <w:rsid w:val="006B7FD5"/>
    <w:rsid w:val="006C1034"/>
    <w:rsid w:val="006C1AA3"/>
    <w:rsid w:val="006C2470"/>
    <w:rsid w:val="006C2767"/>
    <w:rsid w:val="006C2D53"/>
    <w:rsid w:val="006C3846"/>
    <w:rsid w:val="006C45B7"/>
    <w:rsid w:val="006C5B5A"/>
    <w:rsid w:val="006C65F8"/>
    <w:rsid w:val="006C67C3"/>
    <w:rsid w:val="006D054B"/>
    <w:rsid w:val="006D0DDF"/>
    <w:rsid w:val="006D2C3E"/>
    <w:rsid w:val="006D3089"/>
    <w:rsid w:val="006D3822"/>
    <w:rsid w:val="006D3AD6"/>
    <w:rsid w:val="006D3DA9"/>
    <w:rsid w:val="006D4ED8"/>
    <w:rsid w:val="006D5000"/>
    <w:rsid w:val="006D5177"/>
    <w:rsid w:val="006D57BA"/>
    <w:rsid w:val="006D60DC"/>
    <w:rsid w:val="006D692C"/>
    <w:rsid w:val="006D6ABA"/>
    <w:rsid w:val="006D6FB6"/>
    <w:rsid w:val="006D76C8"/>
    <w:rsid w:val="006D7C4A"/>
    <w:rsid w:val="006E0754"/>
    <w:rsid w:val="006E0A90"/>
    <w:rsid w:val="006E1625"/>
    <w:rsid w:val="006E18A8"/>
    <w:rsid w:val="006E2885"/>
    <w:rsid w:val="006E3494"/>
    <w:rsid w:val="006E3C37"/>
    <w:rsid w:val="006E3DF8"/>
    <w:rsid w:val="006E40F2"/>
    <w:rsid w:val="006E46BB"/>
    <w:rsid w:val="006E5BCE"/>
    <w:rsid w:val="006E66B4"/>
    <w:rsid w:val="006E6745"/>
    <w:rsid w:val="006E67C5"/>
    <w:rsid w:val="006E68F0"/>
    <w:rsid w:val="006E6915"/>
    <w:rsid w:val="006E718C"/>
    <w:rsid w:val="006E7DCD"/>
    <w:rsid w:val="006F03FE"/>
    <w:rsid w:val="006F0787"/>
    <w:rsid w:val="006F1582"/>
    <w:rsid w:val="006F179E"/>
    <w:rsid w:val="006F2652"/>
    <w:rsid w:val="006F28D6"/>
    <w:rsid w:val="006F2A5A"/>
    <w:rsid w:val="006F346A"/>
    <w:rsid w:val="006F41B1"/>
    <w:rsid w:val="006F442D"/>
    <w:rsid w:val="006F4840"/>
    <w:rsid w:val="006F4B2B"/>
    <w:rsid w:val="006F4C4C"/>
    <w:rsid w:val="006F62DF"/>
    <w:rsid w:val="006F6862"/>
    <w:rsid w:val="006F6C8E"/>
    <w:rsid w:val="006F79F5"/>
    <w:rsid w:val="006F7C41"/>
    <w:rsid w:val="00700E49"/>
    <w:rsid w:val="007010F1"/>
    <w:rsid w:val="00701696"/>
    <w:rsid w:val="00701C68"/>
    <w:rsid w:val="00702504"/>
    <w:rsid w:val="00702844"/>
    <w:rsid w:val="0070345D"/>
    <w:rsid w:val="00704176"/>
    <w:rsid w:val="007048B1"/>
    <w:rsid w:val="0070496B"/>
    <w:rsid w:val="00704D48"/>
    <w:rsid w:val="0070502E"/>
    <w:rsid w:val="00705C6B"/>
    <w:rsid w:val="00706B10"/>
    <w:rsid w:val="0070746D"/>
    <w:rsid w:val="007076CB"/>
    <w:rsid w:val="00707EE1"/>
    <w:rsid w:val="00710353"/>
    <w:rsid w:val="00710865"/>
    <w:rsid w:val="00711310"/>
    <w:rsid w:val="00713008"/>
    <w:rsid w:val="007135BD"/>
    <w:rsid w:val="007155B3"/>
    <w:rsid w:val="007159BF"/>
    <w:rsid w:val="00715B2A"/>
    <w:rsid w:val="007163F2"/>
    <w:rsid w:val="00716424"/>
    <w:rsid w:val="0071651A"/>
    <w:rsid w:val="007166F9"/>
    <w:rsid w:val="00716A40"/>
    <w:rsid w:val="00717649"/>
    <w:rsid w:val="0071790A"/>
    <w:rsid w:val="0072113D"/>
    <w:rsid w:val="007225D0"/>
    <w:rsid w:val="007225DF"/>
    <w:rsid w:val="007259C0"/>
    <w:rsid w:val="00725A86"/>
    <w:rsid w:val="00725C88"/>
    <w:rsid w:val="00726AA2"/>
    <w:rsid w:val="007272ED"/>
    <w:rsid w:val="0073043F"/>
    <w:rsid w:val="007318A1"/>
    <w:rsid w:val="0073284E"/>
    <w:rsid w:val="00732E2B"/>
    <w:rsid w:val="00733C6C"/>
    <w:rsid w:val="00733DCB"/>
    <w:rsid w:val="007347F0"/>
    <w:rsid w:val="00734879"/>
    <w:rsid w:val="00734973"/>
    <w:rsid w:val="0073519B"/>
    <w:rsid w:val="00735925"/>
    <w:rsid w:val="00736D62"/>
    <w:rsid w:val="00736EB2"/>
    <w:rsid w:val="007371F8"/>
    <w:rsid w:val="007372CC"/>
    <w:rsid w:val="0073753E"/>
    <w:rsid w:val="00737DD6"/>
    <w:rsid w:val="00740603"/>
    <w:rsid w:val="00740AA9"/>
    <w:rsid w:val="00740B9A"/>
    <w:rsid w:val="0074168D"/>
    <w:rsid w:val="00741949"/>
    <w:rsid w:val="00741EAB"/>
    <w:rsid w:val="007420EB"/>
    <w:rsid w:val="007423E3"/>
    <w:rsid w:val="007438F8"/>
    <w:rsid w:val="00744CBC"/>
    <w:rsid w:val="00745856"/>
    <w:rsid w:val="00745B33"/>
    <w:rsid w:val="00745E76"/>
    <w:rsid w:val="007462A0"/>
    <w:rsid w:val="00747581"/>
    <w:rsid w:val="00750AE6"/>
    <w:rsid w:val="007511BF"/>
    <w:rsid w:val="00751997"/>
    <w:rsid w:val="00751CEA"/>
    <w:rsid w:val="00752FF9"/>
    <w:rsid w:val="007539A3"/>
    <w:rsid w:val="00753AE1"/>
    <w:rsid w:val="007544CB"/>
    <w:rsid w:val="00755680"/>
    <w:rsid w:val="00755FAD"/>
    <w:rsid w:val="007568AF"/>
    <w:rsid w:val="007571E4"/>
    <w:rsid w:val="007578F9"/>
    <w:rsid w:val="00760056"/>
    <w:rsid w:val="007600C8"/>
    <w:rsid w:val="00760AAB"/>
    <w:rsid w:val="00761114"/>
    <w:rsid w:val="00761382"/>
    <w:rsid w:val="00761600"/>
    <w:rsid w:val="0076163D"/>
    <w:rsid w:val="00761760"/>
    <w:rsid w:val="00761BA8"/>
    <w:rsid w:val="00762027"/>
    <w:rsid w:val="007625A2"/>
    <w:rsid w:val="0076294A"/>
    <w:rsid w:val="0076294B"/>
    <w:rsid w:val="007633B4"/>
    <w:rsid w:val="007645FF"/>
    <w:rsid w:val="007647B8"/>
    <w:rsid w:val="00764A50"/>
    <w:rsid w:val="00764D43"/>
    <w:rsid w:val="00764D94"/>
    <w:rsid w:val="00765402"/>
    <w:rsid w:val="007660F9"/>
    <w:rsid w:val="00766364"/>
    <w:rsid w:val="00766847"/>
    <w:rsid w:val="00766986"/>
    <w:rsid w:val="00767666"/>
    <w:rsid w:val="00767673"/>
    <w:rsid w:val="00767DBB"/>
    <w:rsid w:val="00767E21"/>
    <w:rsid w:val="0077075D"/>
    <w:rsid w:val="00770AE1"/>
    <w:rsid w:val="00770C7D"/>
    <w:rsid w:val="0077102A"/>
    <w:rsid w:val="0077175D"/>
    <w:rsid w:val="007722A8"/>
    <w:rsid w:val="0077256E"/>
    <w:rsid w:val="007725DB"/>
    <w:rsid w:val="00772851"/>
    <w:rsid w:val="00773DD8"/>
    <w:rsid w:val="00774A49"/>
    <w:rsid w:val="00774B93"/>
    <w:rsid w:val="007753CE"/>
    <w:rsid w:val="00775B0B"/>
    <w:rsid w:val="00775CB4"/>
    <w:rsid w:val="007766D2"/>
    <w:rsid w:val="00777531"/>
    <w:rsid w:val="00777DC2"/>
    <w:rsid w:val="007809E9"/>
    <w:rsid w:val="00780B28"/>
    <w:rsid w:val="00781158"/>
    <w:rsid w:val="00781785"/>
    <w:rsid w:val="00781B75"/>
    <w:rsid w:val="007820D5"/>
    <w:rsid w:val="00782790"/>
    <w:rsid w:val="0078525C"/>
    <w:rsid w:val="00785A83"/>
    <w:rsid w:val="00786A21"/>
    <w:rsid w:val="00786ED6"/>
    <w:rsid w:val="00787CD0"/>
    <w:rsid w:val="007902EB"/>
    <w:rsid w:val="00790548"/>
    <w:rsid w:val="00790653"/>
    <w:rsid w:val="00792B02"/>
    <w:rsid w:val="007935E3"/>
    <w:rsid w:val="0079398C"/>
    <w:rsid w:val="0079439B"/>
    <w:rsid w:val="007944F0"/>
    <w:rsid w:val="00794FDD"/>
    <w:rsid w:val="00795090"/>
    <w:rsid w:val="00795432"/>
    <w:rsid w:val="00795670"/>
    <w:rsid w:val="00795E1E"/>
    <w:rsid w:val="00795E76"/>
    <w:rsid w:val="00797252"/>
    <w:rsid w:val="0079771E"/>
    <w:rsid w:val="007A0D31"/>
    <w:rsid w:val="007A127D"/>
    <w:rsid w:val="007A262E"/>
    <w:rsid w:val="007A2C63"/>
    <w:rsid w:val="007A2FB6"/>
    <w:rsid w:val="007A2FE8"/>
    <w:rsid w:val="007A310B"/>
    <w:rsid w:val="007A321D"/>
    <w:rsid w:val="007A3385"/>
    <w:rsid w:val="007A3A4D"/>
    <w:rsid w:val="007A3EC3"/>
    <w:rsid w:val="007A4362"/>
    <w:rsid w:val="007A4584"/>
    <w:rsid w:val="007A4E10"/>
    <w:rsid w:val="007A5B12"/>
    <w:rsid w:val="007A64F2"/>
    <w:rsid w:val="007A6DC8"/>
    <w:rsid w:val="007A7474"/>
    <w:rsid w:val="007A7944"/>
    <w:rsid w:val="007B02F2"/>
    <w:rsid w:val="007B091C"/>
    <w:rsid w:val="007B0DA1"/>
    <w:rsid w:val="007B1160"/>
    <w:rsid w:val="007B17EA"/>
    <w:rsid w:val="007B3378"/>
    <w:rsid w:val="007B3CF2"/>
    <w:rsid w:val="007B42EF"/>
    <w:rsid w:val="007B43FA"/>
    <w:rsid w:val="007B4AF8"/>
    <w:rsid w:val="007B5CCF"/>
    <w:rsid w:val="007B6080"/>
    <w:rsid w:val="007B6766"/>
    <w:rsid w:val="007B70E4"/>
    <w:rsid w:val="007B72D7"/>
    <w:rsid w:val="007B7462"/>
    <w:rsid w:val="007B7530"/>
    <w:rsid w:val="007B7670"/>
    <w:rsid w:val="007C000E"/>
    <w:rsid w:val="007C0CC8"/>
    <w:rsid w:val="007C1A61"/>
    <w:rsid w:val="007C1C58"/>
    <w:rsid w:val="007C2E43"/>
    <w:rsid w:val="007C38AB"/>
    <w:rsid w:val="007C3B75"/>
    <w:rsid w:val="007C5514"/>
    <w:rsid w:val="007C5B7C"/>
    <w:rsid w:val="007C6334"/>
    <w:rsid w:val="007C6C35"/>
    <w:rsid w:val="007C7451"/>
    <w:rsid w:val="007C7721"/>
    <w:rsid w:val="007D0523"/>
    <w:rsid w:val="007D10F6"/>
    <w:rsid w:val="007D17A1"/>
    <w:rsid w:val="007D19CE"/>
    <w:rsid w:val="007D285C"/>
    <w:rsid w:val="007D35ED"/>
    <w:rsid w:val="007D38CF"/>
    <w:rsid w:val="007D491E"/>
    <w:rsid w:val="007D4989"/>
    <w:rsid w:val="007D4B86"/>
    <w:rsid w:val="007D51E4"/>
    <w:rsid w:val="007D56ED"/>
    <w:rsid w:val="007D5A18"/>
    <w:rsid w:val="007D5F05"/>
    <w:rsid w:val="007D62D3"/>
    <w:rsid w:val="007D668E"/>
    <w:rsid w:val="007D78FE"/>
    <w:rsid w:val="007D7BB1"/>
    <w:rsid w:val="007D7DF0"/>
    <w:rsid w:val="007E030D"/>
    <w:rsid w:val="007E04DC"/>
    <w:rsid w:val="007E1487"/>
    <w:rsid w:val="007E15B8"/>
    <w:rsid w:val="007E1AA0"/>
    <w:rsid w:val="007E1AF5"/>
    <w:rsid w:val="007E1E8F"/>
    <w:rsid w:val="007E1F05"/>
    <w:rsid w:val="007E2AB6"/>
    <w:rsid w:val="007E3BBB"/>
    <w:rsid w:val="007E48EB"/>
    <w:rsid w:val="007E59ED"/>
    <w:rsid w:val="007E5C29"/>
    <w:rsid w:val="007E5DA6"/>
    <w:rsid w:val="007E6247"/>
    <w:rsid w:val="007E637B"/>
    <w:rsid w:val="007E7469"/>
    <w:rsid w:val="007E7DD9"/>
    <w:rsid w:val="007F089E"/>
    <w:rsid w:val="007F0C0A"/>
    <w:rsid w:val="007F0FE5"/>
    <w:rsid w:val="007F2898"/>
    <w:rsid w:val="007F2A73"/>
    <w:rsid w:val="007F329E"/>
    <w:rsid w:val="007F44C4"/>
    <w:rsid w:val="007F4A7D"/>
    <w:rsid w:val="007F5634"/>
    <w:rsid w:val="007F6263"/>
    <w:rsid w:val="007F6436"/>
    <w:rsid w:val="007F6A00"/>
    <w:rsid w:val="007F751D"/>
    <w:rsid w:val="007F79BD"/>
    <w:rsid w:val="008007A7"/>
    <w:rsid w:val="00800EFF"/>
    <w:rsid w:val="00801B57"/>
    <w:rsid w:val="00801FBF"/>
    <w:rsid w:val="008026F7"/>
    <w:rsid w:val="008028BA"/>
    <w:rsid w:val="00802C30"/>
    <w:rsid w:val="008030D1"/>
    <w:rsid w:val="00804A12"/>
    <w:rsid w:val="00807141"/>
    <w:rsid w:val="00807985"/>
    <w:rsid w:val="0081030E"/>
    <w:rsid w:val="0081033F"/>
    <w:rsid w:val="00810956"/>
    <w:rsid w:val="008109AE"/>
    <w:rsid w:val="00810FE8"/>
    <w:rsid w:val="00811B5A"/>
    <w:rsid w:val="0081218B"/>
    <w:rsid w:val="00812443"/>
    <w:rsid w:val="00812B65"/>
    <w:rsid w:val="00814664"/>
    <w:rsid w:val="00815827"/>
    <w:rsid w:val="00815B5E"/>
    <w:rsid w:val="00816726"/>
    <w:rsid w:val="008174B2"/>
    <w:rsid w:val="00820D60"/>
    <w:rsid w:val="00822164"/>
    <w:rsid w:val="00822799"/>
    <w:rsid w:val="008228F7"/>
    <w:rsid w:val="00823073"/>
    <w:rsid w:val="008239BD"/>
    <w:rsid w:val="008252B2"/>
    <w:rsid w:val="00825AB2"/>
    <w:rsid w:val="00827219"/>
    <w:rsid w:val="008309FC"/>
    <w:rsid w:val="00830DCC"/>
    <w:rsid w:val="00831776"/>
    <w:rsid w:val="00832642"/>
    <w:rsid w:val="00832858"/>
    <w:rsid w:val="00832DC1"/>
    <w:rsid w:val="00833E76"/>
    <w:rsid w:val="00834D6A"/>
    <w:rsid w:val="008350EF"/>
    <w:rsid w:val="00835260"/>
    <w:rsid w:val="00835583"/>
    <w:rsid w:val="00836909"/>
    <w:rsid w:val="00836A59"/>
    <w:rsid w:val="00836B1B"/>
    <w:rsid w:val="008376F5"/>
    <w:rsid w:val="008400A4"/>
    <w:rsid w:val="00841485"/>
    <w:rsid w:val="008445CE"/>
    <w:rsid w:val="008451F3"/>
    <w:rsid w:val="00845FB6"/>
    <w:rsid w:val="0084645D"/>
    <w:rsid w:val="008464BF"/>
    <w:rsid w:val="008465AC"/>
    <w:rsid w:val="00846775"/>
    <w:rsid w:val="00846D8B"/>
    <w:rsid w:val="008471FF"/>
    <w:rsid w:val="00847898"/>
    <w:rsid w:val="00847C36"/>
    <w:rsid w:val="0085061D"/>
    <w:rsid w:val="008516D9"/>
    <w:rsid w:val="0085259F"/>
    <w:rsid w:val="008536B2"/>
    <w:rsid w:val="008539CF"/>
    <w:rsid w:val="00855284"/>
    <w:rsid w:val="00855900"/>
    <w:rsid w:val="00855A27"/>
    <w:rsid w:val="00855A83"/>
    <w:rsid w:val="00855BBC"/>
    <w:rsid w:val="00855C7F"/>
    <w:rsid w:val="0085610C"/>
    <w:rsid w:val="008561CD"/>
    <w:rsid w:val="008561E4"/>
    <w:rsid w:val="00856371"/>
    <w:rsid w:val="008563DF"/>
    <w:rsid w:val="008566F0"/>
    <w:rsid w:val="00856F45"/>
    <w:rsid w:val="00857141"/>
    <w:rsid w:val="00857C5C"/>
    <w:rsid w:val="00857ECD"/>
    <w:rsid w:val="00860281"/>
    <w:rsid w:val="0086085B"/>
    <w:rsid w:val="008616A7"/>
    <w:rsid w:val="00861AB0"/>
    <w:rsid w:val="008620BF"/>
    <w:rsid w:val="0086286D"/>
    <w:rsid w:val="00862DB9"/>
    <w:rsid w:val="0086423A"/>
    <w:rsid w:val="00864A1D"/>
    <w:rsid w:val="00864B41"/>
    <w:rsid w:val="00866950"/>
    <w:rsid w:val="00866E1C"/>
    <w:rsid w:val="0086710A"/>
    <w:rsid w:val="008671C3"/>
    <w:rsid w:val="0087091C"/>
    <w:rsid w:val="0087213C"/>
    <w:rsid w:val="008721DE"/>
    <w:rsid w:val="00872AB5"/>
    <w:rsid w:val="00873366"/>
    <w:rsid w:val="00873937"/>
    <w:rsid w:val="008741DF"/>
    <w:rsid w:val="0087429D"/>
    <w:rsid w:val="00875114"/>
    <w:rsid w:val="008756CA"/>
    <w:rsid w:val="008757FB"/>
    <w:rsid w:val="00876802"/>
    <w:rsid w:val="00876BEA"/>
    <w:rsid w:val="0087701F"/>
    <w:rsid w:val="008774DD"/>
    <w:rsid w:val="00877AA6"/>
    <w:rsid w:val="00877C35"/>
    <w:rsid w:val="008804AF"/>
    <w:rsid w:val="00880EB5"/>
    <w:rsid w:val="0088134A"/>
    <w:rsid w:val="00881393"/>
    <w:rsid w:val="008818CA"/>
    <w:rsid w:val="00881CE8"/>
    <w:rsid w:val="00882930"/>
    <w:rsid w:val="00883AC4"/>
    <w:rsid w:val="00883BF5"/>
    <w:rsid w:val="00883C14"/>
    <w:rsid w:val="00883C55"/>
    <w:rsid w:val="008846A9"/>
    <w:rsid w:val="008854A7"/>
    <w:rsid w:val="008859F2"/>
    <w:rsid w:val="00886AF2"/>
    <w:rsid w:val="00887381"/>
    <w:rsid w:val="00887C51"/>
    <w:rsid w:val="00890390"/>
    <w:rsid w:val="008914CB"/>
    <w:rsid w:val="00891706"/>
    <w:rsid w:val="0089192C"/>
    <w:rsid w:val="00891BFA"/>
    <w:rsid w:val="008928C8"/>
    <w:rsid w:val="008928E2"/>
    <w:rsid w:val="00892C4D"/>
    <w:rsid w:val="00893578"/>
    <w:rsid w:val="00894ADC"/>
    <w:rsid w:val="0089511D"/>
    <w:rsid w:val="00895D21"/>
    <w:rsid w:val="00897368"/>
    <w:rsid w:val="008975A8"/>
    <w:rsid w:val="008A00A1"/>
    <w:rsid w:val="008A1362"/>
    <w:rsid w:val="008A2EA4"/>
    <w:rsid w:val="008A3A90"/>
    <w:rsid w:val="008A469B"/>
    <w:rsid w:val="008A4882"/>
    <w:rsid w:val="008A493F"/>
    <w:rsid w:val="008A4E59"/>
    <w:rsid w:val="008A582D"/>
    <w:rsid w:val="008A5DE3"/>
    <w:rsid w:val="008A5FBC"/>
    <w:rsid w:val="008A6007"/>
    <w:rsid w:val="008A6314"/>
    <w:rsid w:val="008A6633"/>
    <w:rsid w:val="008A67F3"/>
    <w:rsid w:val="008A6BA0"/>
    <w:rsid w:val="008A733F"/>
    <w:rsid w:val="008A755B"/>
    <w:rsid w:val="008A7BA9"/>
    <w:rsid w:val="008B09DB"/>
    <w:rsid w:val="008B0B30"/>
    <w:rsid w:val="008B1AB8"/>
    <w:rsid w:val="008B1B61"/>
    <w:rsid w:val="008B2178"/>
    <w:rsid w:val="008B25B0"/>
    <w:rsid w:val="008B2A03"/>
    <w:rsid w:val="008B2DB6"/>
    <w:rsid w:val="008B38EF"/>
    <w:rsid w:val="008B3D2D"/>
    <w:rsid w:val="008B49FE"/>
    <w:rsid w:val="008B5463"/>
    <w:rsid w:val="008B671E"/>
    <w:rsid w:val="008B698C"/>
    <w:rsid w:val="008B71BF"/>
    <w:rsid w:val="008B7862"/>
    <w:rsid w:val="008B7A2B"/>
    <w:rsid w:val="008B7C7A"/>
    <w:rsid w:val="008C0A6D"/>
    <w:rsid w:val="008C0D04"/>
    <w:rsid w:val="008C2FE2"/>
    <w:rsid w:val="008C3006"/>
    <w:rsid w:val="008C351E"/>
    <w:rsid w:val="008C374C"/>
    <w:rsid w:val="008C3BCF"/>
    <w:rsid w:val="008C4E97"/>
    <w:rsid w:val="008C509F"/>
    <w:rsid w:val="008C53B7"/>
    <w:rsid w:val="008C5ABF"/>
    <w:rsid w:val="008C61DC"/>
    <w:rsid w:val="008C7163"/>
    <w:rsid w:val="008C7621"/>
    <w:rsid w:val="008C7636"/>
    <w:rsid w:val="008D0261"/>
    <w:rsid w:val="008D0593"/>
    <w:rsid w:val="008D06DA"/>
    <w:rsid w:val="008D13A3"/>
    <w:rsid w:val="008D266D"/>
    <w:rsid w:val="008D283A"/>
    <w:rsid w:val="008D2F3A"/>
    <w:rsid w:val="008D358D"/>
    <w:rsid w:val="008D36F1"/>
    <w:rsid w:val="008D38B1"/>
    <w:rsid w:val="008D3D59"/>
    <w:rsid w:val="008D3F0E"/>
    <w:rsid w:val="008D4F61"/>
    <w:rsid w:val="008D538B"/>
    <w:rsid w:val="008D57AA"/>
    <w:rsid w:val="008D59E4"/>
    <w:rsid w:val="008D5F38"/>
    <w:rsid w:val="008D604A"/>
    <w:rsid w:val="008D75D3"/>
    <w:rsid w:val="008D7938"/>
    <w:rsid w:val="008D7ED7"/>
    <w:rsid w:val="008E00CA"/>
    <w:rsid w:val="008E0267"/>
    <w:rsid w:val="008E0A42"/>
    <w:rsid w:val="008E1278"/>
    <w:rsid w:val="008E19F4"/>
    <w:rsid w:val="008E1A17"/>
    <w:rsid w:val="008E1CD3"/>
    <w:rsid w:val="008E22DE"/>
    <w:rsid w:val="008E316C"/>
    <w:rsid w:val="008E393C"/>
    <w:rsid w:val="008E59D7"/>
    <w:rsid w:val="008E63FD"/>
    <w:rsid w:val="008E6F59"/>
    <w:rsid w:val="008E7F58"/>
    <w:rsid w:val="008F0365"/>
    <w:rsid w:val="008F1282"/>
    <w:rsid w:val="008F39AB"/>
    <w:rsid w:val="008F3E4D"/>
    <w:rsid w:val="008F459B"/>
    <w:rsid w:val="008F5AD2"/>
    <w:rsid w:val="008F62E3"/>
    <w:rsid w:val="008F76B1"/>
    <w:rsid w:val="008F76BA"/>
    <w:rsid w:val="008F7A71"/>
    <w:rsid w:val="009008F0"/>
    <w:rsid w:val="00900D3D"/>
    <w:rsid w:val="00901098"/>
    <w:rsid w:val="0090208B"/>
    <w:rsid w:val="009025BB"/>
    <w:rsid w:val="00902609"/>
    <w:rsid w:val="009029CF"/>
    <w:rsid w:val="00902C51"/>
    <w:rsid w:val="009030A7"/>
    <w:rsid w:val="00904A26"/>
    <w:rsid w:val="009051D6"/>
    <w:rsid w:val="009055E2"/>
    <w:rsid w:val="0090565C"/>
    <w:rsid w:val="00905854"/>
    <w:rsid w:val="00905958"/>
    <w:rsid w:val="0090665B"/>
    <w:rsid w:val="00907126"/>
    <w:rsid w:val="00907465"/>
    <w:rsid w:val="00907881"/>
    <w:rsid w:val="009107D2"/>
    <w:rsid w:val="00910AD9"/>
    <w:rsid w:val="00910E98"/>
    <w:rsid w:val="00913AF1"/>
    <w:rsid w:val="009141EC"/>
    <w:rsid w:val="00914A63"/>
    <w:rsid w:val="00914C17"/>
    <w:rsid w:val="00914E61"/>
    <w:rsid w:val="00914E89"/>
    <w:rsid w:val="00914F94"/>
    <w:rsid w:val="009152B5"/>
    <w:rsid w:val="00915F42"/>
    <w:rsid w:val="009162F0"/>
    <w:rsid w:val="00916754"/>
    <w:rsid w:val="00916B54"/>
    <w:rsid w:val="009207F9"/>
    <w:rsid w:val="00920DBE"/>
    <w:rsid w:val="00920F67"/>
    <w:rsid w:val="0092113E"/>
    <w:rsid w:val="009216F9"/>
    <w:rsid w:val="009219ED"/>
    <w:rsid w:val="00921D2A"/>
    <w:rsid w:val="00922441"/>
    <w:rsid w:val="00922802"/>
    <w:rsid w:val="00922F6A"/>
    <w:rsid w:val="00923063"/>
    <w:rsid w:val="00923252"/>
    <w:rsid w:val="00924A4F"/>
    <w:rsid w:val="00924C10"/>
    <w:rsid w:val="00924C99"/>
    <w:rsid w:val="00924E1F"/>
    <w:rsid w:val="00924F19"/>
    <w:rsid w:val="00924F4B"/>
    <w:rsid w:val="009250D0"/>
    <w:rsid w:val="00925695"/>
    <w:rsid w:val="00925E58"/>
    <w:rsid w:val="009261A9"/>
    <w:rsid w:val="009272FA"/>
    <w:rsid w:val="009279C5"/>
    <w:rsid w:val="00927A37"/>
    <w:rsid w:val="00927FE7"/>
    <w:rsid w:val="009300A1"/>
    <w:rsid w:val="00930483"/>
    <w:rsid w:val="00930500"/>
    <w:rsid w:val="0093071A"/>
    <w:rsid w:val="00930869"/>
    <w:rsid w:val="00930DD9"/>
    <w:rsid w:val="00930EEB"/>
    <w:rsid w:val="0093122A"/>
    <w:rsid w:val="00931C28"/>
    <w:rsid w:val="00931E87"/>
    <w:rsid w:val="00932570"/>
    <w:rsid w:val="00932F8C"/>
    <w:rsid w:val="00933ADF"/>
    <w:rsid w:val="00933EC0"/>
    <w:rsid w:val="00934309"/>
    <w:rsid w:val="00934B4C"/>
    <w:rsid w:val="00934B70"/>
    <w:rsid w:val="00935703"/>
    <w:rsid w:val="009358B5"/>
    <w:rsid w:val="00935B11"/>
    <w:rsid w:val="00936781"/>
    <w:rsid w:val="00936988"/>
    <w:rsid w:val="009370DA"/>
    <w:rsid w:val="009401B5"/>
    <w:rsid w:val="0094101F"/>
    <w:rsid w:val="0094103C"/>
    <w:rsid w:val="0094117F"/>
    <w:rsid w:val="00941972"/>
    <w:rsid w:val="00942930"/>
    <w:rsid w:val="00942B7E"/>
    <w:rsid w:val="00944163"/>
    <w:rsid w:val="00944649"/>
    <w:rsid w:val="009451AA"/>
    <w:rsid w:val="0094542A"/>
    <w:rsid w:val="00946994"/>
    <w:rsid w:val="00946A38"/>
    <w:rsid w:val="00946A3B"/>
    <w:rsid w:val="009479A1"/>
    <w:rsid w:val="0095006F"/>
    <w:rsid w:val="00950458"/>
    <w:rsid w:val="0095048D"/>
    <w:rsid w:val="00950A03"/>
    <w:rsid w:val="00951550"/>
    <w:rsid w:val="0095168F"/>
    <w:rsid w:val="00952895"/>
    <w:rsid w:val="00953491"/>
    <w:rsid w:val="009538F6"/>
    <w:rsid w:val="00953B45"/>
    <w:rsid w:val="00953C60"/>
    <w:rsid w:val="00954BE7"/>
    <w:rsid w:val="00955A1D"/>
    <w:rsid w:val="00955E4B"/>
    <w:rsid w:val="009564C5"/>
    <w:rsid w:val="00956DAE"/>
    <w:rsid w:val="00960063"/>
    <w:rsid w:val="00960828"/>
    <w:rsid w:val="00961254"/>
    <w:rsid w:val="00961360"/>
    <w:rsid w:val="00961722"/>
    <w:rsid w:val="009621BE"/>
    <w:rsid w:val="00962267"/>
    <w:rsid w:val="009631C8"/>
    <w:rsid w:val="00963F47"/>
    <w:rsid w:val="00964A09"/>
    <w:rsid w:val="009665CB"/>
    <w:rsid w:val="009667BB"/>
    <w:rsid w:val="00966E7B"/>
    <w:rsid w:val="009701FB"/>
    <w:rsid w:val="0097023C"/>
    <w:rsid w:val="00970393"/>
    <w:rsid w:val="0097047C"/>
    <w:rsid w:val="0097185B"/>
    <w:rsid w:val="00971BE1"/>
    <w:rsid w:val="00971C34"/>
    <w:rsid w:val="00972413"/>
    <w:rsid w:val="009739CD"/>
    <w:rsid w:val="00973D33"/>
    <w:rsid w:val="00974EE8"/>
    <w:rsid w:val="0097566E"/>
    <w:rsid w:val="00975BB4"/>
    <w:rsid w:val="00975CBE"/>
    <w:rsid w:val="00976015"/>
    <w:rsid w:val="009766C2"/>
    <w:rsid w:val="00976CBE"/>
    <w:rsid w:val="00977ABA"/>
    <w:rsid w:val="00977EA7"/>
    <w:rsid w:val="00980049"/>
    <w:rsid w:val="00980077"/>
    <w:rsid w:val="009802D4"/>
    <w:rsid w:val="009809D9"/>
    <w:rsid w:val="009813ED"/>
    <w:rsid w:val="0098178A"/>
    <w:rsid w:val="009819B7"/>
    <w:rsid w:val="009823E4"/>
    <w:rsid w:val="00982C62"/>
    <w:rsid w:val="00983019"/>
    <w:rsid w:val="00983932"/>
    <w:rsid w:val="00984A40"/>
    <w:rsid w:val="009852EB"/>
    <w:rsid w:val="0098535D"/>
    <w:rsid w:val="00985F73"/>
    <w:rsid w:val="009869C4"/>
    <w:rsid w:val="00986A7D"/>
    <w:rsid w:val="00986C71"/>
    <w:rsid w:val="00986DC3"/>
    <w:rsid w:val="00987549"/>
    <w:rsid w:val="00987D97"/>
    <w:rsid w:val="00990303"/>
    <w:rsid w:val="009916D6"/>
    <w:rsid w:val="00991AE8"/>
    <w:rsid w:val="009927D4"/>
    <w:rsid w:val="00992D88"/>
    <w:rsid w:val="00993281"/>
    <w:rsid w:val="00993F7F"/>
    <w:rsid w:val="00994D3A"/>
    <w:rsid w:val="009956E0"/>
    <w:rsid w:val="0099575E"/>
    <w:rsid w:val="009958FC"/>
    <w:rsid w:val="00995A18"/>
    <w:rsid w:val="00995E7D"/>
    <w:rsid w:val="00997702"/>
    <w:rsid w:val="00997820"/>
    <w:rsid w:val="009A0266"/>
    <w:rsid w:val="009A06F4"/>
    <w:rsid w:val="009A07B8"/>
    <w:rsid w:val="009A0E46"/>
    <w:rsid w:val="009A1265"/>
    <w:rsid w:val="009A1DE8"/>
    <w:rsid w:val="009A4083"/>
    <w:rsid w:val="009A4712"/>
    <w:rsid w:val="009A4E70"/>
    <w:rsid w:val="009A586C"/>
    <w:rsid w:val="009A6975"/>
    <w:rsid w:val="009A79EC"/>
    <w:rsid w:val="009A7AC1"/>
    <w:rsid w:val="009B0861"/>
    <w:rsid w:val="009B101C"/>
    <w:rsid w:val="009B22C4"/>
    <w:rsid w:val="009B2BE1"/>
    <w:rsid w:val="009B31B1"/>
    <w:rsid w:val="009B48E2"/>
    <w:rsid w:val="009B55FD"/>
    <w:rsid w:val="009B5640"/>
    <w:rsid w:val="009B5D72"/>
    <w:rsid w:val="009B5DCB"/>
    <w:rsid w:val="009B5DE4"/>
    <w:rsid w:val="009B6B91"/>
    <w:rsid w:val="009B6F33"/>
    <w:rsid w:val="009B7500"/>
    <w:rsid w:val="009B7B93"/>
    <w:rsid w:val="009B7CCD"/>
    <w:rsid w:val="009C04B3"/>
    <w:rsid w:val="009C0E0C"/>
    <w:rsid w:val="009C0F4C"/>
    <w:rsid w:val="009C163D"/>
    <w:rsid w:val="009C17CF"/>
    <w:rsid w:val="009C1897"/>
    <w:rsid w:val="009C20A8"/>
    <w:rsid w:val="009C249A"/>
    <w:rsid w:val="009C2E2F"/>
    <w:rsid w:val="009C3313"/>
    <w:rsid w:val="009C3984"/>
    <w:rsid w:val="009C39C5"/>
    <w:rsid w:val="009C403F"/>
    <w:rsid w:val="009C428F"/>
    <w:rsid w:val="009C4B57"/>
    <w:rsid w:val="009C71D6"/>
    <w:rsid w:val="009C7B93"/>
    <w:rsid w:val="009D091E"/>
    <w:rsid w:val="009D0941"/>
    <w:rsid w:val="009D15DD"/>
    <w:rsid w:val="009D1B93"/>
    <w:rsid w:val="009D26BA"/>
    <w:rsid w:val="009D36A8"/>
    <w:rsid w:val="009D4271"/>
    <w:rsid w:val="009D43FA"/>
    <w:rsid w:val="009D5879"/>
    <w:rsid w:val="009D61CE"/>
    <w:rsid w:val="009D63D3"/>
    <w:rsid w:val="009D6BF1"/>
    <w:rsid w:val="009D6F14"/>
    <w:rsid w:val="009D76B8"/>
    <w:rsid w:val="009E01B7"/>
    <w:rsid w:val="009E02DF"/>
    <w:rsid w:val="009E0876"/>
    <w:rsid w:val="009E17A5"/>
    <w:rsid w:val="009E17CC"/>
    <w:rsid w:val="009E1F39"/>
    <w:rsid w:val="009E30A5"/>
    <w:rsid w:val="009E31BA"/>
    <w:rsid w:val="009E34EA"/>
    <w:rsid w:val="009E3D42"/>
    <w:rsid w:val="009E3E0E"/>
    <w:rsid w:val="009E496C"/>
    <w:rsid w:val="009E4D2F"/>
    <w:rsid w:val="009E4EE9"/>
    <w:rsid w:val="009E576A"/>
    <w:rsid w:val="009E58D9"/>
    <w:rsid w:val="009E5EDD"/>
    <w:rsid w:val="009E5FB5"/>
    <w:rsid w:val="009E643C"/>
    <w:rsid w:val="009E66EA"/>
    <w:rsid w:val="009E698F"/>
    <w:rsid w:val="009E69D0"/>
    <w:rsid w:val="009E73AE"/>
    <w:rsid w:val="009F1007"/>
    <w:rsid w:val="009F13D4"/>
    <w:rsid w:val="009F140A"/>
    <w:rsid w:val="009F1678"/>
    <w:rsid w:val="009F1F1A"/>
    <w:rsid w:val="009F22D2"/>
    <w:rsid w:val="009F246C"/>
    <w:rsid w:val="009F2A21"/>
    <w:rsid w:val="009F2FFD"/>
    <w:rsid w:val="009F3898"/>
    <w:rsid w:val="009F39EC"/>
    <w:rsid w:val="009F451C"/>
    <w:rsid w:val="009F4C36"/>
    <w:rsid w:val="009F5075"/>
    <w:rsid w:val="009F5182"/>
    <w:rsid w:val="009F6D9F"/>
    <w:rsid w:val="009F7447"/>
    <w:rsid w:val="009F7914"/>
    <w:rsid w:val="00A00C7E"/>
    <w:rsid w:val="00A00CC6"/>
    <w:rsid w:val="00A01102"/>
    <w:rsid w:val="00A017A3"/>
    <w:rsid w:val="00A02D04"/>
    <w:rsid w:val="00A03998"/>
    <w:rsid w:val="00A03A08"/>
    <w:rsid w:val="00A03A4F"/>
    <w:rsid w:val="00A04592"/>
    <w:rsid w:val="00A05264"/>
    <w:rsid w:val="00A0531B"/>
    <w:rsid w:val="00A05BBF"/>
    <w:rsid w:val="00A05F0B"/>
    <w:rsid w:val="00A072B0"/>
    <w:rsid w:val="00A075B6"/>
    <w:rsid w:val="00A07FF6"/>
    <w:rsid w:val="00A1042D"/>
    <w:rsid w:val="00A10A79"/>
    <w:rsid w:val="00A10BA7"/>
    <w:rsid w:val="00A11037"/>
    <w:rsid w:val="00A1166A"/>
    <w:rsid w:val="00A11746"/>
    <w:rsid w:val="00A1183E"/>
    <w:rsid w:val="00A11AB6"/>
    <w:rsid w:val="00A1240F"/>
    <w:rsid w:val="00A126E4"/>
    <w:rsid w:val="00A12D38"/>
    <w:rsid w:val="00A13ECF"/>
    <w:rsid w:val="00A1404E"/>
    <w:rsid w:val="00A1422B"/>
    <w:rsid w:val="00A14611"/>
    <w:rsid w:val="00A14741"/>
    <w:rsid w:val="00A149C3"/>
    <w:rsid w:val="00A14CEA"/>
    <w:rsid w:val="00A156E9"/>
    <w:rsid w:val="00A1696E"/>
    <w:rsid w:val="00A16ADB"/>
    <w:rsid w:val="00A16BCF"/>
    <w:rsid w:val="00A179EB"/>
    <w:rsid w:val="00A17D83"/>
    <w:rsid w:val="00A20529"/>
    <w:rsid w:val="00A209DE"/>
    <w:rsid w:val="00A20A2F"/>
    <w:rsid w:val="00A21272"/>
    <w:rsid w:val="00A222FF"/>
    <w:rsid w:val="00A224B5"/>
    <w:rsid w:val="00A23336"/>
    <w:rsid w:val="00A23CD1"/>
    <w:rsid w:val="00A244A1"/>
    <w:rsid w:val="00A24B8E"/>
    <w:rsid w:val="00A2564D"/>
    <w:rsid w:val="00A257FB"/>
    <w:rsid w:val="00A263D8"/>
    <w:rsid w:val="00A26D9F"/>
    <w:rsid w:val="00A272B2"/>
    <w:rsid w:val="00A2795F"/>
    <w:rsid w:val="00A27C07"/>
    <w:rsid w:val="00A3063C"/>
    <w:rsid w:val="00A3139A"/>
    <w:rsid w:val="00A314FF"/>
    <w:rsid w:val="00A32EBB"/>
    <w:rsid w:val="00A33D0F"/>
    <w:rsid w:val="00A34889"/>
    <w:rsid w:val="00A35199"/>
    <w:rsid w:val="00A35ACC"/>
    <w:rsid w:val="00A368EB"/>
    <w:rsid w:val="00A376D1"/>
    <w:rsid w:val="00A3770D"/>
    <w:rsid w:val="00A40145"/>
    <w:rsid w:val="00A403FC"/>
    <w:rsid w:val="00A405DE"/>
    <w:rsid w:val="00A40B47"/>
    <w:rsid w:val="00A40C98"/>
    <w:rsid w:val="00A41FE0"/>
    <w:rsid w:val="00A42686"/>
    <w:rsid w:val="00A4268A"/>
    <w:rsid w:val="00A42BAA"/>
    <w:rsid w:val="00A431D1"/>
    <w:rsid w:val="00A43773"/>
    <w:rsid w:val="00A43FF9"/>
    <w:rsid w:val="00A44630"/>
    <w:rsid w:val="00A448F7"/>
    <w:rsid w:val="00A45361"/>
    <w:rsid w:val="00A45968"/>
    <w:rsid w:val="00A45A6D"/>
    <w:rsid w:val="00A46065"/>
    <w:rsid w:val="00A461DF"/>
    <w:rsid w:val="00A4688D"/>
    <w:rsid w:val="00A46A80"/>
    <w:rsid w:val="00A46E82"/>
    <w:rsid w:val="00A47157"/>
    <w:rsid w:val="00A47968"/>
    <w:rsid w:val="00A47A57"/>
    <w:rsid w:val="00A47B6A"/>
    <w:rsid w:val="00A47DFF"/>
    <w:rsid w:val="00A507A0"/>
    <w:rsid w:val="00A5085A"/>
    <w:rsid w:val="00A50979"/>
    <w:rsid w:val="00A510AC"/>
    <w:rsid w:val="00A51902"/>
    <w:rsid w:val="00A524F7"/>
    <w:rsid w:val="00A525AB"/>
    <w:rsid w:val="00A52DBF"/>
    <w:rsid w:val="00A52ED6"/>
    <w:rsid w:val="00A5463B"/>
    <w:rsid w:val="00A549EF"/>
    <w:rsid w:val="00A56A5D"/>
    <w:rsid w:val="00A57172"/>
    <w:rsid w:val="00A57440"/>
    <w:rsid w:val="00A6053F"/>
    <w:rsid w:val="00A611A1"/>
    <w:rsid w:val="00A61A2B"/>
    <w:rsid w:val="00A61DE0"/>
    <w:rsid w:val="00A6236C"/>
    <w:rsid w:val="00A62794"/>
    <w:rsid w:val="00A63058"/>
    <w:rsid w:val="00A63493"/>
    <w:rsid w:val="00A63F98"/>
    <w:rsid w:val="00A65EF1"/>
    <w:rsid w:val="00A66960"/>
    <w:rsid w:val="00A66971"/>
    <w:rsid w:val="00A67041"/>
    <w:rsid w:val="00A67942"/>
    <w:rsid w:val="00A70612"/>
    <w:rsid w:val="00A70A2F"/>
    <w:rsid w:val="00A70D7C"/>
    <w:rsid w:val="00A710F9"/>
    <w:rsid w:val="00A71285"/>
    <w:rsid w:val="00A72442"/>
    <w:rsid w:val="00A7245F"/>
    <w:rsid w:val="00A74253"/>
    <w:rsid w:val="00A74344"/>
    <w:rsid w:val="00A74747"/>
    <w:rsid w:val="00A752C2"/>
    <w:rsid w:val="00A75A99"/>
    <w:rsid w:val="00A7619E"/>
    <w:rsid w:val="00A768FB"/>
    <w:rsid w:val="00A76ADE"/>
    <w:rsid w:val="00A76B92"/>
    <w:rsid w:val="00A76D81"/>
    <w:rsid w:val="00A7734C"/>
    <w:rsid w:val="00A77B2A"/>
    <w:rsid w:val="00A77EF5"/>
    <w:rsid w:val="00A804CC"/>
    <w:rsid w:val="00A80D8B"/>
    <w:rsid w:val="00A816A6"/>
    <w:rsid w:val="00A81A75"/>
    <w:rsid w:val="00A832A3"/>
    <w:rsid w:val="00A839AD"/>
    <w:rsid w:val="00A83F46"/>
    <w:rsid w:val="00A8527F"/>
    <w:rsid w:val="00A86034"/>
    <w:rsid w:val="00A86348"/>
    <w:rsid w:val="00A86A13"/>
    <w:rsid w:val="00A875EE"/>
    <w:rsid w:val="00A877AA"/>
    <w:rsid w:val="00A90B45"/>
    <w:rsid w:val="00A90E03"/>
    <w:rsid w:val="00A90E22"/>
    <w:rsid w:val="00A934E5"/>
    <w:rsid w:val="00A93BC1"/>
    <w:rsid w:val="00A93EFC"/>
    <w:rsid w:val="00A94A99"/>
    <w:rsid w:val="00A95237"/>
    <w:rsid w:val="00A95308"/>
    <w:rsid w:val="00A95718"/>
    <w:rsid w:val="00A959A7"/>
    <w:rsid w:val="00A965A4"/>
    <w:rsid w:val="00A96C7E"/>
    <w:rsid w:val="00A9714F"/>
    <w:rsid w:val="00A972B9"/>
    <w:rsid w:val="00A97DF9"/>
    <w:rsid w:val="00A99D74"/>
    <w:rsid w:val="00AA0AE2"/>
    <w:rsid w:val="00AA0B22"/>
    <w:rsid w:val="00AA1630"/>
    <w:rsid w:val="00AA1D66"/>
    <w:rsid w:val="00AA273F"/>
    <w:rsid w:val="00AA2C42"/>
    <w:rsid w:val="00AA311D"/>
    <w:rsid w:val="00AA408F"/>
    <w:rsid w:val="00AA40C8"/>
    <w:rsid w:val="00AA4382"/>
    <w:rsid w:val="00AA58E3"/>
    <w:rsid w:val="00AA5E60"/>
    <w:rsid w:val="00AA63CB"/>
    <w:rsid w:val="00AA680A"/>
    <w:rsid w:val="00AA7709"/>
    <w:rsid w:val="00AA7EA4"/>
    <w:rsid w:val="00AB0065"/>
    <w:rsid w:val="00AB0080"/>
    <w:rsid w:val="00AB1975"/>
    <w:rsid w:val="00AB1BFD"/>
    <w:rsid w:val="00AB1C94"/>
    <w:rsid w:val="00AB28B2"/>
    <w:rsid w:val="00AB2950"/>
    <w:rsid w:val="00AB46E0"/>
    <w:rsid w:val="00AB50DE"/>
    <w:rsid w:val="00AB54D9"/>
    <w:rsid w:val="00AB5721"/>
    <w:rsid w:val="00AB59AD"/>
    <w:rsid w:val="00AB5CD2"/>
    <w:rsid w:val="00AB5D33"/>
    <w:rsid w:val="00AB5E8C"/>
    <w:rsid w:val="00AB6720"/>
    <w:rsid w:val="00AB6C2A"/>
    <w:rsid w:val="00AB7200"/>
    <w:rsid w:val="00AB72C2"/>
    <w:rsid w:val="00AB7B2C"/>
    <w:rsid w:val="00AC0587"/>
    <w:rsid w:val="00AC077F"/>
    <w:rsid w:val="00AC0892"/>
    <w:rsid w:val="00AC14B2"/>
    <w:rsid w:val="00AC2B33"/>
    <w:rsid w:val="00AC3334"/>
    <w:rsid w:val="00AC34A2"/>
    <w:rsid w:val="00AC3E94"/>
    <w:rsid w:val="00AC4259"/>
    <w:rsid w:val="00AC434A"/>
    <w:rsid w:val="00AC4EF0"/>
    <w:rsid w:val="00AC5920"/>
    <w:rsid w:val="00AC6490"/>
    <w:rsid w:val="00AC686F"/>
    <w:rsid w:val="00AC6961"/>
    <w:rsid w:val="00AC6B78"/>
    <w:rsid w:val="00AC74AE"/>
    <w:rsid w:val="00AC7ADF"/>
    <w:rsid w:val="00AC7B56"/>
    <w:rsid w:val="00AD017A"/>
    <w:rsid w:val="00AD094A"/>
    <w:rsid w:val="00AD0CDD"/>
    <w:rsid w:val="00AD228A"/>
    <w:rsid w:val="00AD2E0C"/>
    <w:rsid w:val="00AD3656"/>
    <w:rsid w:val="00AD3F26"/>
    <w:rsid w:val="00AD4737"/>
    <w:rsid w:val="00AD4F6C"/>
    <w:rsid w:val="00AD5734"/>
    <w:rsid w:val="00AD5963"/>
    <w:rsid w:val="00AD5EB2"/>
    <w:rsid w:val="00AD5F47"/>
    <w:rsid w:val="00AD62EB"/>
    <w:rsid w:val="00AD6E06"/>
    <w:rsid w:val="00AD7AEF"/>
    <w:rsid w:val="00AD7BEC"/>
    <w:rsid w:val="00AD7C01"/>
    <w:rsid w:val="00AE076C"/>
    <w:rsid w:val="00AE0EBA"/>
    <w:rsid w:val="00AE2048"/>
    <w:rsid w:val="00AE2CA3"/>
    <w:rsid w:val="00AE2F6A"/>
    <w:rsid w:val="00AE31F0"/>
    <w:rsid w:val="00AE32A0"/>
    <w:rsid w:val="00AE39B0"/>
    <w:rsid w:val="00AE3A66"/>
    <w:rsid w:val="00AE3C54"/>
    <w:rsid w:val="00AE447C"/>
    <w:rsid w:val="00AE453A"/>
    <w:rsid w:val="00AE48B6"/>
    <w:rsid w:val="00AE4AD2"/>
    <w:rsid w:val="00AE5037"/>
    <w:rsid w:val="00AE513B"/>
    <w:rsid w:val="00AE577F"/>
    <w:rsid w:val="00AE5C60"/>
    <w:rsid w:val="00AE5EEB"/>
    <w:rsid w:val="00AE620B"/>
    <w:rsid w:val="00AE6913"/>
    <w:rsid w:val="00AE6E1A"/>
    <w:rsid w:val="00AE6FDB"/>
    <w:rsid w:val="00AE756E"/>
    <w:rsid w:val="00AE7C58"/>
    <w:rsid w:val="00AF0292"/>
    <w:rsid w:val="00AF06FC"/>
    <w:rsid w:val="00AF0B54"/>
    <w:rsid w:val="00AF0C9D"/>
    <w:rsid w:val="00AF2A4A"/>
    <w:rsid w:val="00AF2DFD"/>
    <w:rsid w:val="00AF352C"/>
    <w:rsid w:val="00AF3A82"/>
    <w:rsid w:val="00AF42F7"/>
    <w:rsid w:val="00AF47BA"/>
    <w:rsid w:val="00AF612F"/>
    <w:rsid w:val="00AF63D8"/>
    <w:rsid w:val="00AF7093"/>
    <w:rsid w:val="00AF7E09"/>
    <w:rsid w:val="00B0038D"/>
    <w:rsid w:val="00B00CF7"/>
    <w:rsid w:val="00B00D39"/>
    <w:rsid w:val="00B010B2"/>
    <w:rsid w:val="00B011C3"/>
    <w:rsid w:val="00B0173B"/>
    <w:rsid w:val="00B0229A"/>
    <w:rsid w:val="00B02C6B"/>
    <w:rsid w:val="00B042ED"/>
    <w:rsid w:val="00B042FB"/>
    <w:rsid w:val="00B04572"/>
    <w:rsid w:val="00B04EF4"/>
    <w:rsid w:val="00B04FD5"/>
    <w:rsid w:val="00B05470"/>
    <w:rsid w:val="00B070C0"/>
    <w:rsid w:val="00B07FC3"/>
    <w:rsid w:val="00B10046"/>
    <w:rsid w:val="00B10C2C"/>
    <w:rsid w:val="00B10E38"/>
    <w:rsid w:val="00B11876"/>
    <w:rsid w:val="00B11FD6"/>
    <w:rsid w:val="00B12410"/>
    <w:rsid w:val="00B12AFF"/>
    <w:rsid w:val="00B15A06"/>
    <w:rsid w:val="00B1605F"/>
    <w:rsid w:val="00B16FD0"/>
    <w:rsid w:val="00B17223"/>
    <w:rsid w:val="00B2041D"/>
    <w:rsid w:val="00B2056D"/>
    <w:rsid w:val="00B209FE"/>
    <w:rsid w:val="00B20A2B"/>
    <w:rsid w:val="00B20F54"/>
    <w:rsid w:val="00B20F74"/>
    <w:rsid w:val="00B2159E"/>
    <w:rsid w:val="00B21997"/>
    <w:rsid w:val="00B2217B"/>
    <w:rsid w:val="00B23F80"/>
    <w:rsid w:val="00B24A42"/>
    <w:rsid w:val="00B24EBF"/>
    <w:rsid w:val="00B25940"/>
    <w:rsid w:val="00B259C4"/>
    <w:rsid w:val="00B25BEE"/>
    <w:rsid w:val="00B25D11"/>
    <w:rsid w:val="00B2614F"/>
    <w:rsid w:val="00B26BE1"/>
    <w:rsid w:val="00B26C1D"/>
    <w:rsid w:val="00B26E87"/>
    <w:rsid w:val="00B272C8"/>
    <w:rsid w:val="00B27B08"/>
    <w:rsid w:val="00B30142"/>
    <w:rsid w:val="00B3058C"/>
    <w:rsid w:val="00B30B30"/>
    <w:rsid w:val="00B319BD"/>
    <w:rsid w:val="00B32078"/>
    <w:rsid w:val="00B32B49"/>
    <w:rsid w:val="00B32C24"/>
    <w:rsid w:val="00B32C35"/>
    <w:rsid w:val="00B334D5"/>
    <w:rsid w:val="00B33797"/>
    <w:rsid w:val="00B33A8C"/>
    <w:rsid w:val="00B33C8D"/>
    <w:rsid w:val="00B34C17"/>
    <w:rsid w:val="00B34DF6"/>
    <w:rsid w:val="00B34E4D"/>
    <w:rsid w:val="00B35271"/>
    <w:rsid w:val="00B35879"/>
    <w:rsid w:val="00B3666E"/>
    <w:rsid w:val="00B36A42"/>
    <w:rsid w:val="00B36B3B"/>
    <w:rsid w:val="00B36D8F"/>
    <w:rsid w:val="00B36DED"/>
    <w:rsid w:val="00B373DA"/>
    <w:rsid w:val="00B37AC5"/>
    <w:rsid w:val="00B4072F"/>
    <w:rsid w:val="00B423C1"/>
    <w:rsid w:val="00B42DF4"/>
    <w:rsid w:val="00B42E17"/>
    <w:rsid w:val="00B436AC"/>
    <w:rsid w:val="00B441A7"/>
    <w:rsid w:val="00B445EC"/>
    <w:rsid w:val="00B44804"/>
    <w:rsid w:val="00B44D3F"/>
    <w:rsid w:val="00B44E07"/>
    <w:rsid w:val="00B450D6"/>
    <w:rsid w:val="00B45543"/>
    <w:rsid w:val="00B45F69"/>
    <w:rsid w:val="00B4612D"/>
    <w:rsid w:val="00B46A3C"/>
    <w:rsid w:val="00B46C29"/>
    <w:rsid w:val="00B47680"/>
    <w:rsid w:val="00B47BFB"/>
    <w:rsid w:val="00B5063F"/>
    <w:rsid w:val="00B508A7"/>
    <w:rsid w:val="00B513CC"/>
    <w:rsid w:val="00B51865"/>
    <w:rsid w:val="00B51D52"/>
    <w:rsid w:val="00B52029"/>
    <w:rsid w:val="00B5450D"/>
    <w:rsid w:val="00B54B3C"/>
    <w:rsid w:val="00B56CB1"/>
    <w:rsid w:val="00B5725C"/>
    <w:rsid w:val="00B574EB"/>
    <w:rsid w:val="00B60894"/>
    <w:rsid w:val="00B6115E"/>
    <w:rsid w:val="00B61267"/>
    <w:rsid w:val="00B612F6"/>
    <w:rsid w:val="00B61503"/>
    <w:rsid w:val="00B61655"/>
    <w:rsid w:val="00B61807"/>
    <w:rsid w:val="00B62A27"/>
    <w:rsid w:val="00B635A7"/>
    <w:rsid w:val="00B6372A"/>
    <w:rsid w:val="00B63FEC"/>
    <w:rsid w:val="00B7046B"/>
    <w:rsid w:val="00B70B68"/>
    <w:rsid w:val="00B716F6"/>
    <w:rsid w:val="00B71965"/>
    <w:rsid w:val="00B73CDA"/>
    <w:rsid w:val="00B73D01"/>
    <w:rsid w:val="00B75B5D"/>
    <w:rsid w:val="00B75B82"/>
    <w:rsid w:val="00B75F4C"/>
    <w:rsid w:val="00B75F72"/>
    <w:rsid w:val="00B76352"/>
    <w:rsid w:val="00B76431"/>
    <w:rsid w:val="00B76C43"/>
    <w:rsid w:val="00B772B1"/>
    <w:rsid w:val="00B80214"/>
    <w:rsid w:val="00B80C89"/>
    <w:rsid w:val="00B80F8F"/>
    <w:rsid w:val="00B815C3"/>
    <w:rsid w:val="00B81657"/>
    <w:rsid w:val="00B81BF1"/>
    <w:rsid w:val="00B8226E"/>
    <w:rsid w:val="00B82DE3"/>
    <w:rsid w:val="00B83378"/>
    <w:rsid w:val="00B83812"/>
    <w:rsid w:val="00B83E5E"/>
    <w:rsid w:val="00B83ED5"/>
    <w:rsid w:val="00B84993"/>
    <w:rsid w:val="00B84BD8"/>
    <w:rsid w:val="00B855CB"/>
    <w:rsid w:val="00B85811"/>
    <w:rsid w:val="00B868D3"/>
    <w:rsid w:val="00B869DE"/>
    <w:rsid w:val="00B86CF5"/>
    <w:rsid w:val="00B87A3D"/>
    <w:rsid w:val="00B90C7F"/>
    <w:rsid w:val="00B916A3"/>
    <w:rsid w:val="00B9171C"/>
    <w:rsid w:val="00B91A35"/>
    <w:rsid w:val="00B91EC0"/>
    <w:rsid w:val="00B91EE0"/>
    <w:rsid w:val="00B91FBD"/>
    <w:rsid w:val="00B9228A"/>
    <w:rsid w:val="00B925E5"/>
    <w:rsid w:val="00B940AE"/>
    <w:rsid w:val="00B95C5B"/>
    <w:rsid w:val="00B96D9B"/>
    <w:rsid w:val="00B96F0B"/>
    <w:rsid w:val="00B97060"/>
    <w:rsid w:val="00B97C3A"/>
    <w:rsid w:val="00B97DD9"/>
    <w:rsid w:val="00B97E4A"/>
    <w:rsid w:val="00BA00B8"/>
    <w:rsid w:val="00BA01CE"/>
    <w:rsid w:val="00BA0428"/>
    <w:rsid w:val="00BA05B7"/>
    <w:rsid w:val="00BA0950"/>
    <w:rsid w:val="00BA0BBF"/>
    <w:rsid w:val="00BA18B4"/>
    <w:rsid w:val="00BA2078"/>
    <w:rsid w:val="00BA2DE7"/>
    <w:rsid w:val="00BA34E8"/>
    <w:rsid w:val="00BA3569"/>
    <w:rsid w:val="00BA432E"/>
    <w:rsid w:val="00BA459F"/>
    <w:rsid w:val="00BA4A71"/>
    <w:rsid w:val="00BA504D"/>
    <w:rsid w:val="00BA56CA"/>
    <w:rsid w:val="00BA5B7F"/>
    <w:rsid w:val="00BA67ED"/>
    <w:rsid w:val="00BA73FC"/>
    <w:rsid w:val="00BB0249"/>
    <w:rsid w:val="00BB074E"/>
    <w:rsid w:val="00BB0BB3"/>
    <w:rsid w:val="00BB0D99"/>
    <w:rsid w:val="00BB1C4A"/>
    <w:rsid w:val="00BB226D"/>
    <w:rsid w:val="00BB22C0"/>
    <w:rsid w:val="00BB2FD0"/>
    <w:rsid w:val="00BB32EF"/>
    <w:rsid w:val="00BB36F6"/>
    <w:rsid w:val="00BB41E6"/>
    <w:rsid w:val="00BB4B51"/>
    <w:rsid w:val="00BB4EAD"/>
    <w:rsid w:val="00BB4FC7"/>
    <w:rsid w:val="00BB53F6"/>
    <w:rsid w:val="00BB5BB2"/>
    <w:rsid w:val="00BB699B"/>
    <w:rsid w:val="00BB6AF7"/>
    <w:rsid w:val="00BB70E5"/>
    <w:rsid w:val="00BB7BF2"/>
    <w:rsid w:val="00BC06DD"/>
    <w:rsid w:val="00BC1739"/>
    <w:rsid w:val="00BC1F66"/>
    <w:rsid w:val="00BC2939"/>
    <w:rsid w:val="00BC2F67"/>
    <w:rsid w:val="00BC3126"/>
    <w:rsid w:val="00BC4324"/>
    <w:rsid w:val="00BC47F3"/>
    <w:rsid w:val="00BC48E4"/>
    <w:rsid w:val="00BC5925"/>
    <w:rsid w:val="00BC61AC"/>
    <w:rsid w:val="00BC63EF"/>
    <w:rsid w:val="00BC6A13"/>
    <w:rsid w:val="00BC6ADC"/>
    <w:rsid w:val="00BC70F7"/>
    <w:rsid w:val="00BC778B"/>
    <w:rsid w:val="00BC795A"/>
    <w:rsid w:val="00BC7A4E"/>
    <w:rsid w:val="00BD11A4"/>
    <w:rsid w:val="00BD1389"/>
    <w:rsid w:val="00BD1895"/>
    <w:rsid w:val="00BD1BEE"/>
    <w:rsid w:val="00BD1C21"/>
    <w:rsid w:val="00BD1E0D"/>
    <w:rsid w:val="00BD1EC5"/>
    <w:rsid w:val="00BD24CA"/>
    <w:rsid w:val="00BD2D6D"/>
    <w:rsid w:val="00BD2EF8"/>
    <w:rsid w:val="00BD3187"/>
    <w:rsid w:val="00BD394E"/>
    <w:rsid w:val="00BD473D"/>
    <w:rsid w:val="00BD4804"/>
    <w:rsid w:val="00BD4965"/>
    <w:rsid w:val="00BD4C45"/>
    <w:rsid w:val="00BD4D17"/>
    <w:rsid w:val="00BD4E11"/>
    <w:rsid w:val="00BD5D76"/>
    <w:rsid w:val="00BD7892"/>
    <w:rsid w:val="00BD7C8A"/>
    <w:rsid w:val="00BD7E28"/>
    <w:rsid w:val="00BE0D56"/>
    <w:rsid w:val="00BE0E0D"/>
    <w:rsid w:val="00BE1047"/>
    <w:rsid w:val="00BE1382"/>
    <w:rsid w:val="00BE1625"/>
    <w:rsid w:val="00BE17E8"/>
    <w:rsid w:val="00BE1A24"/>
    <w:rsid w:val="00BE1D44"/>
    <w:rsid w:val="00BE2AA2"/>
    <w:rsid w:val="00BE2D46"/>
    <w:rsid w:val="00BE31E3"/>
    <w:rsid w:val="00BE32AD"/>
    <w:rsid w:val="00BE3701"/>
    <w:rsid w:val="00BE386C"/>
    <w:rsid w:val="00BE3FBE"/>
    <w:rsid w:val="00BE437D"/>
    <w:rsid w:val="00BE43F7"/>
    <w:rsid w:val="00BE553A"/>
    <w:rsid w:val="00BE6C2E"/>
    <w:rsid w:val="00BE75CB"/>
    <w:rsid w:val="00BE7AA5"/>
    <w:rsid w:val="00BE7D6E"/>
    <w:rsid w:val="00BF0883"/>
    <w:rsid w:val="00BF093D"/>
    <w:rsid w:val="00BF14F1"/>
    <w:rsid w:val="00BF21BC"/>
    <w:rsid w:val="00BF22D0"/>
    <w:rsid w:val="00BF265C"/>
    <w:rsid w:val="00BF2FA7"/>
    <w:rsid w:val="00BF34A9"/>
    <w:rsid w:val="00BF40C1"/>
    <w:rsid w:val="00BF4AAB"/>
    <w:rsid w:val="00BF51C4"/>
    <w:rsid w:val="00BF5B75"/>
    <w:rsid w:val="00BF61D5"/>
    <w:rsid w:val="00BF64E8"/>
    <w:rsid w:val="00BF72E9"/>
    <w:rsid w:val="00BF7A0F"/>
    <w:rsid w:val="00C00D9E"/>
    <w:rsid w:val="00C01278"/>
    <w:rsid w:val="00C01756"/>
    <w:rsid w:val="00C01F65"/>
    <w:rsid w:val="00C034A0"/>
    <w:rsid w:val="00C03529"/>
    <w:rsid w:val="00C03D69"/>
    <w:rsid w:val="00C04292"/>
    <w:rsid w:val="00C046AA"/>
    <w:rsid w:val="00C048B0"/>
    <w:rsid w:val="00C04F4E"/>
    <w:rsid w:val="00C054E5"/>
    <w:rsid w:val="00C05FF1"/>
    <w:rsid w:val="00C06133"/>
    <w:rsid w:val="00C0623B"/>
    <w:rsid w:val="00C07A5E"/>
    <w:rsid w:val="00C102C4"/>
    <w:rsid w:val="00C10885"/>
    <w:rsid w:val="00C10F05"/>
    <w:rsid w:val="00C122EB"/>
    <w:rsid w:val="00C13572"/>
    <w:rsid w:val="00C135CB"/>
    <w:rsid w:val="00C138F1"/>
    <w:rsid w:val="00C14757"/>
    <w:rsid w:val="00C14C8E"/>
    <w:rsid w:val="00C14DCC"/>
    <w:rsid w:val="00C15290"/>
    <w:rsid w:val="00C15F45"/>
    <w:rsid w:val="00C160BE"/>
    <w:rsid w:val="00C1770E"/>
    <w:rsid w:val="00C20D0B"/>
    <w:rsid w:val="00C22338"/>
    <w:rsid w:val="00C22631"/>
    <w:rsid w:val="00C22B87"/>
    <w:rsid w:val="00C23D56"/>
    <w:rsid w:val="00C23DE2"/>
    <w:rsid w:val="00C23F9E"/>
    <w:rsid w:val="00C23FA6"/>
    <w:rsid w:val="00C24865"/>
    <w:rsid w:val="00C25AB5"/>
    <w:rsid w:val="00C263F2"/>
    <w:rsid w:val="00C270B9"/>
    <w:rsid w:val="00C27F59"/>
    <w:rsid w:val="00C30359"/>
    <w:rsid w:val="00C303F0"/>
    <w:rsid w:val="00C30907"/>
    <w:rsid w:val="00C31ED0"/>
    <w:rsid w:val="00C32993"/>
    <w:rsid w:val="00C3440D"/>
    <w:rsid w:val="00C354A3"/>
    <w:rsid w:val="00C3555A"/>
    <w:rsid w:val="00C377F0"/>
    <w:rsid w:val="00C410AE"/>
    <w:rsid w:val="00C4206A"/>
    <w:rsid w:val="00C42979"/>
    <w:rsid w:val="00C42E1B"/>
    <w:rsid w:val="00C42E9B"/>
    <w:rsid w:val="00C4373F"/>
    <w:rsid w:val="00C43A2A"/>
    <w:rsid w:val="00C43B58"/>
    <w:rsid w:val="00C44124"/>
    <w:rsid w:val="00C4450E"/>
    <w:rsid w:val="00C44F4E"/>
    <w:rsid w:val="00C45E83"/>
    <w:rsid w:val="00C47375"/>
    <w:rsid w:val="00C475F7"/>
    <w:rsid w:val="00C477B9"/>
    <w:rsid w:val="00C50256"/>
    <w:rsid w:val="00C503F6"/>
    <w:rsid w:val="00C50702"/>
    <w:rsid w:val="00C50737"/>
    <w:rsid w:val="00C50FC2"/>
    <w:rsid w:val="00C51043"/>
    <w:rsid w:val="00C5288A"/>
    <w:rsid w:val="00C52A89"/>
    <w:rsid w:val="00C5401C"/>
    <w:rsid w:val="00C54A96"/>
    <w:rsid w:val="00C54FCF"/>
    <w:rsid w:val="00C55FCD"/>
    <w:rsid w:val="00C564A7"/>
    <w:rsid w:val="00C565D8"/>
    <w:rsid w:val="00C56BDC"/>
    <w:rsid w:val="00C56D44"/>
    <w:rsid w:val="00C5727F"/>
    <w:rsid w:val="00C57950"/>
    <w:rsid w:val="00C57C46"/>
    <w:rsid w:val="00C57E5C"/>
    <w:rsid w:val="00C57FAB"/>
    <w:rsid w:val="00C6136B"/>
    <w:rsid w:val="00C614E0"/>
    <w:rsid w:val="00C61DD5"/>
    <w:rsid w:val="00C61EE8"/>
    <w:rsid w:val="00C62A22"/>
    <w:rsid w:val="00C63065"/>
    <w:rsid w:val="00C630B9"/>
    <w:rsid w:val="00C630F2"/>
    <w:rsid w:val="00C631B9"/>
    <w:rsid w:val="00C65CFE"/>
    <w:rsid w:val="00C6608C"/>
    <w:rsid w:val="00C660E9"/>
    <w:rsid w:val="00C66687"/>
    <w:rsid w:val="00C66783"/>
    <w:rsid w:val="00C66DFA"/>
    <w:rsid w:val="00C674B1"/>
    <w:rsid w:val="00C7083B"/>
    <w:rsid w:val="00C72275"/>
    <w:rsid w:val="00C73114"/>
    <w:rsid w:val="00C7324E"/>
    <w:rsid w:val="00C737D5"/>
    <w:rsid w:val="00C74CAD"/>
    <w:rsid w:val="00C754C2"/>
    <w:rsid w:val="00C75FD9"/>
    <w:rsid w:val="00C76864"/>
    <w:rsid w:val="00C76D87"/>
    <w:rsid w:val="00C80F47"/>
    <w:rsid w:val="00C830C4"/>
    <w:rsid w:val="00C833C8"/>
    <w:rsid w:val="00C83853"/>
    <w:rsid w:val="00C83BC8"/>
    <w:rsid w:val="00C83CBD"/>
    <w:rsid w:val="00C8423A"/>
    <w:rsid w:val="00C84485"/>
    <w:rsid w:val="00C844EC"/>
    <w:rsid w:val="00C8469E"/>
    <w:rsid w:val="00C860C8"/>
    <w:rsid w:val="00C86801"/>
    <w:rsid w:val="00C86965"/>
    <w:rsid w:val="00C86E79"/>
    <w:rsid w:val="00C8724A"/>
    <w:rsid w:val="00C87402"/>
    <w:rsid w:val="00C87EC1"/>
    <w:rsid w:val="00C913BA"/>
    <w:rsid w:val="00C91F1A"/>
    <w:rsid w:val="00C925F2"/>
    <w:rsid w:val="00C92765"/>
    <w:rsid w:val="00C92942"/>
    <w:rsid w:val="00C9298E"/>
    <w:rsid w:val="00C92CEB"/>
    <w:rsid w:val="00C93785"/>
    <w:rsid w:val="00C9395E"/>
    <w:rsid w:val="00C941E8"/>
    <w:rsid w:val="00C948EB"/>
    <w:rsid w:val="00C94A00"/>
    <w:rsid w:val="00C95BE3"/>
    <w:rsid w:val="00C96023"/>
    <w:rsid w:val="00C971BA"/>
    <w:rsid w:val="00C972A5"/>
    <w:rsid w:val="00C973BF"/>
    <w:rsid w:val="00C97B43"/>
    <w:rsid w:val="00C97B83"/>
    <w:rsid w:val="00C97D8D"/>
    <w:rsid w:val="00CA0556"/>
    <w:rsid w:val="00CA06FA"/>
    <w:rsid w:val="00CA0917"/>
    <w:rsid w:val="00CA0FBF"/>
    <w:rsid w:val="00CA2795"/>
    <w:rsid w:val="00CA2C22"/>
    <w:rsid w:val="00CA2D84"/>
    <w:rsid w:val="00CA30AD"/>
    <w:rsid w:val="00CA37E1"/>
    <w:rsid w:val="00CA4276"/>
    <w:rsid w:val="00CA4289"/>
    <w:rsid w:val="00CA435A"/>
    <w:rsid w:val="00CA4468"/>
    <w:rsid w:val="00CA5E16"/>
    <w:rsid w:val="00CA7F28"/>
    <w:rsid w:val="00CB06F2"/>
    <w:rsid w:val="00CB09A7"/>
    <w:rsid w:val="00CB250E"/>
    <w:rsid w:val="00CB2567"/>
    <w:rsid w:val="00CB28E0"/>
    <w:rsid w:val="00CB2A26"/>
    <w:rsid w:val="00CB2C57"/>
    <w:rsid w:val="00CB36AF"/>
    <w:rsid w:val="00CB3866"/>
    <w:rsid w:val="00CB4679"/>
    <w:rsid w:val="00CB46A5"/>
    <w:rsid w:val="00CB4A37"/>
    <w:rsid w:val="00CB4D32"/>
    <w:rsid w:val="00CB6F08"/>
    <w:rsid w:val="00CC047F"/>
    <w:rsid w:val="00CC1244"/>
    <w:rsid w:val="00CC174F"/>
    <w:rsid w:val="00CC1C2E"/>
    <w:rsid w:val="00CC1DEB"/>
    <w:rsid w:val="00CC1EBB"/>
    <w:rsid w:val="00CC29DA"/>
    <w:rsid w:val="00CC3070"/>
    <w:rsid w:val="00CC30D8"/>
    <w:rsid w:val="00CC32B4"/>
    <w:rsid w:val="00CC38C5"/>
    <w:rsid w:val="00CC3A88"/>
    <w:rsid w:val="00CC3BD4"/>
    <w:rsid w:val="00CC3BFB"/>
    <w:rsid w:val="00CC3CEA"/>
    <w:rsid w:val="00CC40F3"/>
    <w:rsid w:val="00CC469D"/>
    <w:rsid w:val="00CC5D2C"/>
    <w:rsid w:val="00CC60F0"/>
    <w:rsid w:val="00CC6256"/>
    <w:rsid w:val="00CC66D0"/>
    <w:rsid w:val="00CC76A1"/>
    <w:rsid w:val="00CD121C"/>
    <w:rsid w:val="00CD1A1B"/>
    <w:rsid w:val="00CD1EA3"/>
    <w:rsid w:val="00CD2031"/>
    <w:rsid w:val="00CD302E"/>
    <w:rsid w:val="00CD34DC"/>
    <w:rsid w:val="00CD3D02"/>
    <w:rsid w:val="00CD3D4C"/>
    <w:rsid w:val="00CD4BCA"/>
    <w:rsid w:val="00CD4C95"/>
    <w:rsid w:val="00CD588A"/>
    <w:rsid w:val="00CD62BD"/>
    <w:rsid w:val="00CE08FF"/>
    <w:rsid w:val="00CE1871"/>
    <w:rsid w:val="00CE1BF0"/>
    <w:rsid w:val="00CE1F50"/>
    <w:rsid w:val="00CE22F4"/>
    <w:rsid w:val="00CE245E"/>
    <w:rsid w:val="00CE260D"/>
    <w:rsid w:val="00CE2AD0"/>
    <w:rsid w:val="00CE3888"/>
    <w:rsid w:val="00CE39DF"/>
    <w:rsid w:val="00CE44A6"/>
    <w:rsid w:val="00CE44C8"/>
    <w:rsid w:val="00CE4937"/>
    <w:rsid w:val="00CE4A05"/>
    <w:rsid w:val="00CE50DB"/>
    <w:rsid w:val="00CE58E3"/>
    <w:rsid w:val="00CE5B9C"/>
    <w:rsid w:val="00CE645A"/>
    <w:rsid w:val="00CE6B08"/>
    <w:rsid w:val="00CE7B02"/>
    <w:rsid w:val="00CF00DA"/>
    <w:rsid w:val="00CF0BA5"/>
    <w:rsid w:val="00CF1026"/>
    <w:rsid w:val="00CF13B1"/>
    <w:rsid w:val="00CF157E"/>
    <w:rsid w:val="00CF2213"/>
    <w:rsid w:val="00CF3309"/>
    <w:rsid w:val="00CF3394"/>
    <w:rsid w:val="00CF4222"/>
    <w:rsid w:val="00CF547A"/>
    <w:rsid w:val="00CF68A3"/>
    <w:rsid w:val="00CF6AE5"/>
    <w:rsid w:val="00CF76FC"/>
    <w:rsid w:val="00D0033D"/>
    <w:rsid w:val="00D026A6"/>
    <w:rsid w:val="00D028AC"/>
    <w:rsid w:val="00D0299E"/>
    <w:rsid w:val="00D02E57"/>
    <w:rsid w:val="00D03AC4"/>
    <w:rsid w:val="00D041A8"/>
    <w:rsid w:val="00D047F0"/>
    <w:rsid w:val="00D048EB"/>
    <w:rsid w:val="00D04B4E"/>
    <w:rsid w:val="00D0502C"/>
    <w:rsid w:val="00D0522A"/>
    <w:rsid w:val="00D05AA9"/>
    <w:rsid w:val="00D05C88"/>
    <w:rsid w:val="00D05F80"/>
    <w:rsid w:val="00D06127"/>
    <w:rsid w:val="00D07418"/>
    <w:rsid w:val="00D1038F"/>
    <w:rsid w:val="00D109E0"/>
    <w:rsid w:val="00D109F9"/>
    <w:rsid w:val="00D10E4D"/>
    <w:rsid w:val="00D10F5D"/>
    <w:rsid w:val="00D1131D"/>
    <w:rsid w:val="00D11C61"/>
    <w:rsid w:val="00D1208A"/>
    <w:rsid w:val="00D120F3"/>
    <w:rsid w:val="00D12C25"/>
    <w:rsid w:val="00D13075"/>
    <w:rsid w:val="00D1348D"/>
    <w:rsid w:val="00D136F8"/>
    <w:rsid w:val="00D13C01"/>
    <w:rsid w:val="00D1590D"/>
    <w:rsid w:val="00D16134"/>
    <w:rsid w:val="00D16C71"/>
    <w:rsid w:val="00D17496"/>
    <w:rsid w:val="00D1796A"/>
    <w:rsid w:val="00D20295"/>
    <w:rsid w:val="00D20301"/>
    <w:rsid w:val="00D204CE"/>
    <w:rsid w:val="00D20EDA"/>
    <w:rsid w:val="00D221EB"/>
    <w:rsid w:val="00D2279B"/>
    <w:rsid w:val="00D2299C"/>
    <w:rsid w:val="00D22ABF"/>
    <w:rsid w:val="00D263EF"/>
    <w:rsid w:val="00D27420"/>
    <w:rsid w:val="00D278C1"/>
    <w:rsid w:val="00D308AF"/>
    <w:rsid w:val="00D31A68"/>
    <w:rsid w:val="00D31A98"/>
    <w:rsid w:val="00D32541"/>
    <w:rsid w:val="00D3275B"/>
    <w:rsid w:val="00D33BC7"/>
    <w:rsid w:val="00D33C9D"/>
    <w:rsid w:val="00D352E0"/>
    <w:rsid w:val="00D35410"/>
    <w:rsid w:val="00D35BB2"/>
    <w:rsid w:val="00D36A2C"/>
    <w:rsid w:val="00D36AE2"/>
    <w:rsid w:val="00D3796B"/>
    <w:rsid w:val="00D40C08"/>
    <w:rsid w:val="00D4104B"/>
    <w:rsid w:val="00D412D2"/>
    <w:rsid w:val="00D42907"/>
    <w:rsid w:val="00D432BE"/>
    <w:rsid w:val="00D43A22"/>
    <w:rsid w:val="00D447CC"/>
    <w:rsid w:val="00D44B2A"/>
    <w:rsid w:val="00D46237"/>
    <w:rsid w:val="00D46648"/>
    <w:rsid w:val="00D46FDA"/>
    <w:rsid w:val="00D47BDB"/>
    <w:rsid w:val="00D47DCE"/>
    <w:rsid w:val="00D50E0E"/>
    <w:rsid w:val="00D51B79"/>
    <w:rsid w:val="00D52820"/>
    <w:rsid w:val="00D52F06"/>
    <w:rsid w:val="00D536B4"/>
    <w:rsid w:val="00D54B28"/>
    <w:rsid w:val="00D54CB9"/>
    <w:rsid w:val="00D54E31"/>
    <w:rsid w:val="00D554F8"/>
    <w:rsid w:val="00D55929"/>
    <w:rsid w:val="00D56368"/>
    <w:rsid w:val="00D57F25"/>
    <w:rsid w:val="00D60108"/>
    <w:rsid w:val="00D6014F"/>
    <w:rsid w:val="00D6236E"/>
    <w:rsid w:val="00D62767"/>
    <w:rsid w:val="00D638EC"/>
    <w:rsid w:val="00D63D7C"/>
    <w:rsid w:val="00D63E1B"/>
    <w:rsid w:val="00D6429E"/>
    <w:rsid w:val="00D64587"/>
    <w:rsid w:val="00D64DC6"/>
    <w:rsid w:val="00D64E84"/>
    <w:rsid w:val="00D65791"/>
    <w:rsid w:val="00D65F98"/>
    <w:rsid w:val="00D66C61"/>
    <w:rsid w:val="00D66F75"/>
    <w:rsid w:val="00D702AD"/>
    <w:rsid w:val="00D70300"/>
    <w:rsid w:val="00D70555"/>
    <w:rsid w:val="00D71018"/>
    <w:rsid w:val="00D710BF"/>
    <w:rsid w:val="00D716DB"/>
    <w:rsid w:val="00D718CE"/>
    <w:rsid w:val="00D71A79"/>
    <w:rsid w:val="00D71B59"/>
    <w:rsid w:val="00D71BB9"/>
    <w:rsid w:val="00D73270"/>
    <w:rsid w:val="00D7386C"/>
    <w:rsid w:val="00D7499E"/>
    <w:rsid w:val="00D74A7A"/>
    <w:rsid w:val="00D7569B"/>
    <w:rsid w:val="00D75BE8"/>
    <w:rsid w:val="00D75C30"/>
    <w:rsid w:val="00D76E00"/>
    <w:rsid w:val="00D77C33"/>
    <w:rsid w:val="00D77DD5"/>
    <w:rsid w:val="00D77F20"/>
    <w:rsid w:val="00D80716"/>
    <w:rsid w:val="00D80DBF"/>
    <w:rsid w:val="00D8122E"/>
    <w:rsid w:val="00D8176F"/>
    <w:rsid w:val="00D81BFF"/>
    <w:rsid w:val="00D81FF8"/>
    <w:rsid w:val="00D83956"/>
    <w:rsid w:val="00D83EE2"/>
    <w:rsid w:val="00D85339"/>
    <w:rsid w:val="00D86009"/>
    <w:rsid w:val="00D86011"/>
    <w:rsid w:val="00D8710C"/>
    <w:rsid w:val="00D912E9"/>
    <w:rsid w:val="00D9146F"/>
    <w:rsid w:val="00D918D2"/>
    <w:rsid w:val="00D91D06"/>
    <w:rsid w:val="00D922F8"/>
    <w:rsid w:val="00D949BA"/>
    <w:rsid w:val="00D94B09"/>
    <w:rsid w:val="00D94DF6"/>
    <w:rsid w:val="00D9570E"/>
    <w:rsid w:val="00D95B71"/>
    <w:rsid w:val="00D966C1"/>
    <w:rsid w:val="00DA099A"/>
    <w:rsid w:val="00DA0EB4"/>
    <w:rsid w:val="00DA1905"/>
    <w:rsid w:val="00DA1D70"/>
    <w:rsid w:val="00DA20B2"/>
    <w:rsid w:val="00DA22E2"/>
    <w:rsid w:val="00DA269C"/>
    <w:rsid w:val="00DA29EC"/>
    <w:rsid w:val="00DA3001"/>
    <w:rsid w:val="00DA376E"/>
    <w:rsid w:val="00DA40DE"/>
    <w:rsid w:val="00DA4DA3"/>
    <w:rsid w:val="00DA5729"/>
    <w:rsid w:val="00DA580E"/>
    <w:rsid w:val="00DA58BB"/>
    <w:rsid w:val="00DA60F6"/>
    <w:rsid w:val="00DA7698"/>
    <w:rsid w:val="00DA78E2"/>
    <w:rsid w:val="00DA7B6F"/>
    <w:rsid w:val="00DA7E76"/>
    <w:rsid w:val="00DB0EB4"/>
    <w:rsid w:val="00DB1655"/>
    <w:rsid w:val="00DB18B0"/>
    <w:rsid w:val="00DB1FE7"/>
    <w:rsid w:val="00DB271B"/>
    <w:rsid w:val="00DB28BD"/>
    <w:rsid w:val="00DB2FB6"/>
    <w:rsid w:val="00DB47AA"/>
    <w:rsid w:val="00DB4870"/>
    <w:rsid w:val="00DB4B62"/>
    <w:rsid w:val="00DB5669"/>
    <w:rsid w:val="00DB5E4D"/>
    <w:rsid w:val="00DB6C65"/>
    <w:rsid w:val="00DB7757"/>
    <w:rsid w:val="00DB77E8"/>
    <w:rsid w:val="00DB7EAD"/>
    <w:rsid w:val="00DB7FB0"/>
    <w:rsid w:val="00DC0262"/>
    <w:rsid w:val="00DC047F"/>
    <w:rsid w:val="00DC04C9"/>
    <w:rsid w:val="00DC0DCE"/>
    <w:rsid w:val="00DC1A2C"/>
    <w:rsid w:val="00DC1BCC"/>
    <w:rsid w:val="00DC1D86"/>
    <w:rsid w:val="00DC35B8"/>
    <w:rsid w:val="00DC3A75"/>
    <w:rsid w:val="00DC3C2B"/>
    <w:rsid w:val="00DC3E23"/>
    <w:rsid w:val="00DC3EC6"/>
    <w:rsid w:val="00DC41EC"/>
    <w:rsid w:val="00DC4C4F"/>
    <w:rsid w:val="00DC5766"/>
    <w:rsid w:val="00DC5A7B"/>
    <w:rsid w:val="00DC707E"/>
    <w:rsid w:val="00DD01FC"/>
    <w:rsid w:val="00DD047E"/>
    <w:rsid w:val="00DD0C45"/>
    <w:rsid w:val="00DD227C"/>
    <w:rsid w:val="00DD234E"/>
    <w:rsid w:val="00DD39FC"/>
    <w:rsid w:val="00DD47BA"/>
    <w:rsid w:val="00DD50ED"/>
    <w:rsid w:val="00DD5C3A"/>
    <w:rsid w:val="00DD5DBE"/>
    <w:rsid w:val="00DD5E3C"/>
    <w:rsid w:val="00DD68E5"/>
    <w:rsid w:val="00DD6DEE"/>
    <w:rsid w:val="00DE005C"/>
    <w:rsid w:val="00DE0555"/>
    <w:rsid w:val="00DE0782"/>
    <w:rsid w:val="00DE1411"/>
    <w:rsid w:val="00DE212F"/>
    <w:rsid w:val="00DE2294"/>
    <w:rsid w:val="00DE22F3"/>
    <w:rsid w:val="00DE366E"/>
    <w:rsid w:val="00DE3862"/>
    <w:rsid w:val="00DE4726"/>
    <w:rsid w:val="00DE51AF"/>
    <w:rsid w:val="00DE54C5"/>
    <w:rsid w:val="00DE5FB3"/>
    <w:rsid w:val="00DE60C7"/>
    <w:rsid w:val="00DE65EA"/>
    <w:rsid w:val="00DE672A"/>
    <w:rsid w:val="00DE6E1B"/>
    <w:rsid w:val="00DE74DB"/>
    <w:rsid w:val="00DF0064"/>
    <w:rsid w:val="00DF0156"/>
    <w:rsid w:val="00DF17EC"/>
    <w:rsid w:val="00DF1C00"/>
    <w:rsid w:val="00DF20D4"/>
    <w:rsid w:val="00DF268A"/>
    <w:rsid w:val="00DF2A00"/>
    <w:rsid w:val="00DF2AC4"/>
    <w:rsid w:val="00DF2BBF"/>
    <w:rsid w:val="00DF3869"/>
    <w:rsid w:val="00DF4472"/>
    <w:rsid w:val="00DF45FC"/>
    <w:rsid w:val="00DF4618"/>
    <w:rsid w:val="00DF5760"/>
    <w:rsid w:val="00DF57E6"/>
    <w:rsid w:val="00DF5E23"/>
    <w:rsid w:val="00DF5E25"/>
    <w:rsid w:val="00DF6181"/>
    <w:rsid w:val="00DF66E6"/>
    <w:rsid w:val="00DF7BB6"/>
    <w:rsid w:val="00DF7C20"/>
    <w:rsid w:val="00DF7E64"/>
    <w:rsid w:val="00E0054E"/>
    <w:rsid w:val="00E007E9"/>
    <w:rsid w:val="00E00C7F"/>
    <w:rsid w:val="00E011C2"/>
    <w:rsid w:val="00E028A3"/>
    <w:rsid w:val="00E03815"/>
    <w:rsid w:val="00E03D4F"/>
    <w:rsid w:val="00E04A0C"/>
    <w:rsid w:val="00E04B82"/>
    <w:rsid w:val="00E0527F"/>
    <w:rsid w:val="00E055AC"/>
    <w:rsid w:val="00E058E8"/>
    <w:rsid w:val="00E05F61"/>
    <w:rsid w:val="00E067F4"/>
    <w:rsid w:val="00E06875"/>
    <w:rsid w:val="00E06D54"/>
    <w:rsid w:val="00E070A9"/>
    <w:rsid w:val="00E1029A"/>
    <w:rsid w:val="00E11A44"/>
    <w:rsid w:val="00E12267"/>
    <w:rsid w:val="00E13EBC"/>
    <w:rsid w:val="00E1416E"/>
    <w:rsid w:val="00E14199"/>
    <w:rsid w:val="00E147C3"/>
    <w:rsid w:val="00E14834"/>
    <w:rsid w:val="00E14A75"/>
    <w:rsid w:val="00E14C83"/>
    <w:rsid w:val="00E15101"/>
    <w:rsid w:val="00E1625C"/>
    <w:rsid w:val="00E169C0"/>
    <w:rsid w:val="00E16DE3"/>
    <w:rsid w:val="00E17096"/>
    <w:rsid w:val="00E17225"/>
    <w:rsid w:val="00E17E3C"/>
    <w:rsid w:val="00E20460"/>
    <w:rsid w:val="00E20F41"/>
    <w:rsid w:val="00E21ABB"/>
    <w:rsid w:val="00E23174"/>
    <w:rsid w:val="00E23289"/>
    <w:rsid w:val="00E2361C"/>
    <w:rsid w:val="00E23D63"/>
    <w:rsid w:val="00E2406C"/>
    <w:rsid w:val="00E2480E"/>
    <w:rsid w:val="00E248BB"/>
    <w:rsid w:val="00E24C42"/>
    <w:rsid w:val="00E24FC7"/>
    <w:rsid w:val="00E2502C"/>
    <w:rsid w:val="00E256EA"/>
    <w:rsid w:val="00E26154"/>
    <w:rsid w:val="00E26F92"/>
    <w:rsid w:val="00E2706E"/>
    <w:rsid w:val="00E27DFC"/>
    <w:rsid w:val="00E27E49"/>
    <w:rsid w:val="00E302DD"/>
    <w:rsid w:val="00E3032A"/>
    <w:rsid w:val="00E3088A"/>
    <w:rsid w:val="00E30D0C"/>
    <w:rsid w:val="00E30FC2"/>
    <w:rsid w:val="00E3260B"/>
    <w:rsid w:val="00E332AE"/>
    <w:rsid w:val="00E335F1"/>
    <w:rsid w:val="00E34F81"/>
    <w:rsid w:val="00E35770"/>
    <w:rsid w:val="00E35F27"/>
    <w:rsid w:val="00E36914"/>
    <w:rsid w:val="00E36DB6"/>
    <w:rsid w:val="00E36FAB"/>
    <w:rsid w:val="00E3703E"/>
    <w:rsid w:val="00E379DE"/>
    <w:rsid w:val="00E37E21"/>
    <w:rsid w:val="00E37F70"/>
    <w:rsid w:val="00E41510"/>
    <w:rsid w:val="00E41D30"/>
    <w:rsid w:val="00E428F1"/>
    <w:rsid w:val="00E4361D"/>
    <w:rsid w:val="00E43B4F"/>
    <w:rsid w:val="00E43DB2"/>
    <w:rsid w:val="00E44083"/>
    <w:rsid w:val="00E4430D"/>
    <w:rsid w:val="00E44F94"/>
    <w:rsid w:val="00E45005"/>
    <w:rsid w:val="00E45B40"/>
    <w:rsid w:val="00E4673A"/>
    <w:rsid w:val="00E46EA4"/>
    <w:rsid w:val="00E46FD8"/>
    <w:rsid w:val="00E47B02"/>
    <w:rsid w:val="00E5170C"/>
    <w:rsid w:val="00E52BAD"/>
    <w:rsid w:val="00E52C3B"/>
    <w:rsid w:val="00E53798"/>
    <w:rsid w:val="00E5433E"/>
    <w:rsid w:val="00E5482A"/>
    <w:rsid w:val="00E54C99"/>
    <w:rsid w:val="00E54D01"/>
    <w:rsid w:val="00E55100"/>
    <w:rsid w:val="00E55640"/>
    <w:rsid w:val="00E55E4D"/>
    <w:rsid w:val="00E55EB7"/>
    <w:rsid w:val="00E563D7"/>
    <w:rsid w:val="00E56562"/>
    <w:rsid w:val="00E56760"/>
    <w:rsid w:val="00E57EE4"/>
    <w:rsid w:val="00E60549"/>
    <w:rsid w:val="00E60CD4"/>
    <w:rsid w:val="00E61BB5"/>
    <w:rsid w:val="00E61D2A"/>
    <w:rsid w:val="00E62123"/>
    <w:rsid w:val="00E62721"/>
    <w:rsid w:val="00E62967"/>
    <w:rsid w:val="00E6298A"/>
    <w:rsid w:val="00E62CBB"/>
    <w:rsid w:val="00E638E9"/>
    <w:rsid w:val="00E63BFF"/>
    <w:rsid w:val="00E643F1"/>
    <w:rsid w:val="00E644FC"/>
    <w:rsid w:val="00E6480F"/>
    <w:rsid w:val="00E64A0A"/>
    <w:rsid w:val="00E64B87"/>
    <w:rsid w:val="00E64C76"/>
    <w:rsid w:val="00E65418"/>
    <w:rsid w:val="00E6629F"/>
    <w:rsid w:val="00E663EF"/>
    <w:rsid w:val="00E67150"/>
    <w:rsid w:val="00E677DF"/>
    <w:rsid w:val="00E67D27"/>
    <w:rsid w:val="00E70930"/>
    <w:rsid w:val="00E70FF8"/>
    <w:rsid w:val="00E714C4"/>
    <w:rsid w:val="00E71DA8"/>
    <w:rsid w:val="00E723C8"/>
    <w:rsid w:val="00E731AF"/>
    <w:rsid w:val="00E74369"/>
    <w:rsid w:val="00E7495C"/>
    <w:rsid w:val="00E753D6"/>
    <w:rsid w:val="00E75928"/>
    <w:rsid w:val="00E75A90"/>
    <w:rsid w:val="00E75D3C"/>
    <w:rsid w:val="00E7689B"/>
    <w:rsid w:val="00E768F0"/>
    <w:rsid w:val="00E76EC4"/>
    <w:rsid w:val="00E80192"/>
    <w:rsid w:val="00E8086A"/>
    <w:rsid w:val="00E80BA5"/>
    <w:rsid w:val="00E81B72"/>
    <w:rsid w:val="00E81EF9"/>
    <w:rsid w:val="00E81EFE"/>
    <w:rsid w:val="00E822A7"/>
    <w:rsid w:val="00E82F53"/>
    <w:rsid w:val="00E836EA"/>
    <w:rsid w:val="00E841DB"/>
    <w:rsid w:val="00E84835"/>
    <w:rsid w:val="00E84975"/>
    <w:rsid w:val="00E84D7E"/>
    <w:rsid w:val="00E85372"/>
    <w:rsid w:val="00E859D0"/>
    <w:rsid w:val="00E8648C"/>
    <w:rsid w:val="00E86936"/>
    <w:rsid w:val="00E87622"/>
    <w:rsid w:val="00E90002"/>
    <w:rsid w:val="00E90539"/>
    <w:rsid w:val="00E9185F"/>
    <w:rsid w:val="00E919F8"/>
    <w:rsid w:val="00E93086"/>
    <w:rsid w:val="00E9331F"/>
    <w:rsid w:val="00E93362"/>
    <w:rsid w:val="00E933BC"/>
    <w:rsid w:val="00E934BC"/>
    <w:rsid w:val="00E93650"/>
    <w:rsid w:val="00E952D0"/>
    <w:rsid w:val="00E95D90"/>
    <w:rsid w:val="00EA0C2A"/>
    <w:rsid w:val="00EA19CD"/>
    <w:rsid w:val="00EA1A05"/>
    <w:rsid w:val="00EA3642"/>
    <w:rsid w:val="00EA3E9C"/>
    <w:rsid w:val="00EA5439"/>
    <w:rsid w:val="00EA574B"/>
    <w:rsid w:val="00EA5959"/>
    <w:rsid w:val="00EA5E1D"/>
    <w:rsid w:val="00EA6260"/>
    <w:rsid w:val="00EA6B4F"/>
    <w:rsid w:val="00EB0508"/>
    <w:rsid w:val="00EB0F44"/>
    <w:rsid w:val="00EB130A"/>
    <w:rsid w:val="00EB1474"/>
    <w:rsid w:val="00EB14A8"/>
    <w:rsid w:val="00EB1AA5"/>
    <w:rsid w:val="00EB2044"/>
    <w:rsid w:val="00EB33D8"/>
    <w:rsid w:val="00EB3CD5"/>
    <w:rsid w:val="00EB4358"/>
    <w:rsid w:val="00EB57DA"/>
    <w:rsid w:val="00EB58D6"/>
    <w:rsid w:val="00EB6669"/>
    <w:rsid w:val="00EB6EAC"/>
    <w:rsid w:val="00EB7D3D"/>
    <w:rsid w:val="00EB7F03"/>
    <w:rsid w:val="00EC0285"/>
    <w:rsid w:val="00EC032E"/>
    <w:rsid w:val="00EC103D"/>
    <w:rsid w:val="00EC2888"/>
    <w:rsid w:val="00EC3982"/>
    <w:rsid w:val="00EC4C31"/>
    <w:rsid w:val="00EC51AD"/>
    <w:rsid w:val="00EC6200"/>
    <w:rsid w:val="00EC673B"/>
    <w:rsid w:val="00EC736A"/>
    <w:rsid w:val="00EC77B6"/>
    <w:rsid w:val="00ED00C3"/>
    <w:rsid w:val="00ED1AE0"/>
    <w:rsid w:val="00ED30DD"/>
    <w:rsid w:val="00ED313B"/>
    <w:rsid w:val="00ED3E47"/>
    <w:rsid w:val="00ED42DB"/>
    <w:rsid w:val="00ED464B"/>
    <w:rsid w:val="00ED62D8"/>
    <w:rsid w:val="00ED6CC2"/>
    <w:rsid w:val="00ED786C"/>
    <w:rsid w:val="00ED7EAF"/>
    <w:rsid w:val="00ED7F4F"/>
    <w:rsid w:val="00EE0357"/>
    <w:rsid w:val="00EE03C4"/>
    <w:rsid w:val="00EE07F8"/>
    <w:rsid w:val="00EE0A98"/>
    <w:rsid w:val="00EE29B0"/>
    <w:rsid w:val="00EE2C69"/>
    <w:rsid w:val="00EE2D72"/>
    <w:rsid w:val="00EE32A2"/>
    <w:rsid w:val="00EE4080"/>
    <w:rsid w:val="00EE497D"/>
    <w:rsid w:val="00EE4BD8"/>
    <w:rsid w:val="00EE4D5E"/>
    <w:rsid w:val="00EE4EFC"/>
    <w:rsid w:val="00EE59EC"/>
    <w:rsid w:val="00EE6805"/>
    <w:rsid w:val="00EE7500"/>
    <w:rsid w:val="00EE7728"/>
    <w:rsid w:val="00EE7EE7"/>
    <w:rsid w:val="00EF0518"/>
    <w:rsid w:val="00EF0547"/>
    <w:rsid w:val="00EF0C76"/>
    <w:rsid w:val="00EF161D"/>
    <w:rsid w:val="00EF2C33"/>
    <w:rsid w:val="00EF332F"/>
    <w:rsid w:val="00EF47B2"/>
    <w:rsid w:val="00EF4B3A"/>
    <w:rsid w:val="00EF4D9B"/>
    <w:rsid w:val="00EF5E2F"/>
    <w:rsid w:val="00EF70D2"/>
    <w:rsid w:val="00F00C08"/>
    <w:rsid w:val="00F00E7E"/>
    <w:rsid w:val="00F01DCB"/>
    <w:rsid w:val="00F02B64"/>
    <w:rsid w:val="00F02F57"/>
    <w:rsid w:val="00F036BC"/>
    <w:rsid w:val="00F03738"/>
    <w:rsid w:val="00F03E7A"/>
    <w:rsid w:val="00F0432C"/>
    <w:rsid w:val="00F04AFC"/>
    <w:rsid w:val="00F056EC"/>
    <w:rsid w:val="00F05EC2"/>
    <w:rsid w:val="00F06A95"/>
    <w:rsid w:val="00F06ADB"/>
    <w:rsid w:val="00F07653"/>
    <w:rsid w:val="00F0797C"/>
    <w:rsid w:val="00F1003D"/>
    <w:rsid w:val="00F10388"/>
    <w:rsid w:val="00F105EB"/>
    <w:rsid w:val="00F107FB"/>
    <w:rsid w:val="00F10817"/>
    <w:rsid w:val="00F11717"/>
    <w:rsid w:val="00F11A89"/>
    <w:rsid w:val="00F12909"/>
    <w:rsid w:val="00F1295D"/>
    <w:rsid w:val="00F12AD5"/>
    <w:rsid w:val="00F12DB5"/>
    <w:rsid w:val="00F1365A"/>
    <w:rsid w:val="00F1449D"/>
    <w:rsid w:val="00F14D99"/>
    <w:rsid w:val="00F14ECE"/>
    <w:rsid w:val="00F15136"/>
    <w:rsid w:val="00F156AB"/>
    <w:rsid w:val="00F159F0"/>
    <w:rsid w:val="00F16DA6"/>
    <w:rsid w:val="00F17125"/>
    <w:rsid w:val="00F171C1"/>
    <w:rsid w:val="00F17C34"/>
    <w:rsid w:val="00F205D7"/>
    <w:rsid w:val="00F20791"/>
    <w:rsid w:val="00F21617"/>
    <w:rsid w:val="00F21C8D"/>
    <w:rsid w:val="00F21D3C"/>
    <w:rsid w:val="00F21F3D"/>
    <w:rsid w:val="00F2266F"/>
    <w:rsid w:val="00F2474E"/>
    <w:rsid w:val="00F25DFF"/>
    <w:rsid w:val="00F2610C"/>
    <w:rsid w:val="00F262DD"/>
    <w:rsid w:val="00F2638E"/>
    <w:rsid w:val="00F270F7"/>
    <w:rsid w:val="00F27540"/>
    <w:rsid w:val="00F27809"/>
    <w:rsid w:val="00F30055"/>
    <w:rsid w:val="00F30409"/>
    <w:rsid w:val="00F306D2"/>
    <w:rsid w:val="00F314FA"/>
    <w:rsid w:val="00F32503"/>
    <w:rsid w:val="00F32EB0"/>
    <w:rsid w:val="00F347E0"/>
    <w:rsid w:val="00F3487E"/>
    <w:rsid w:val="00F34ED9"/>
    <w:rsid w:val="00F3543F"/>
    <w:rsid w:val="00F356D0"/>
    <w:rsid w:val="00F358FA"/>
    <w:rsid w:val="00F35A86"/>
    <w:rsid w:val="00F364E9"/>
    <w:rsid w:val="00F37234"/>
    <w:rsid w:val="00F3732F"/>
    <w:rsid w:val="00F373E5"/>
    <w:rsid w:val="00F40666"/>
    <w:rsid w:val="00F40C61"/>
    <w:rsid w:val="00F40D08"/>
    <w:rsid w:val="00F41259"/>
    <w:rsid w:val="00F41B83"/>
    <w:rsid w:val="00F41C97"/>
    <w:rsid w:val="00F41D17"/>
    <w:rsid w:val="00F428BA"/>
    <w:rsid w:val="00F431B9"/>
    <w:rsid w:val="00F433EB"/>
    <w:rsid w:val="00F4348D"/>
    <w:rsid w:val="00F43F1B"/>
    <w:rsid w:val="00F44E8E"/>
    <w:rsid w:val="00F45111"/>
    <w:rsid w:val="00F456B5"/>
    <w:rsid w:val="00F45751"/>
    <w:rsid w:val="00F458D8"/>
    <w:rsid w:val="00F46741"/>
    <w:rsid w:val="00F4737C"/>
    <w:rsid w:val="00F5001F"/>
    <w:rsid w:val="00F51333"/>
    <w:rsid w:val="00F52153"/>
    <w:rsid w:val="00F53114"/>
    <w:rsid w:val="00F5314F"/>
    <w:rsid w:val="00F54016"/>
    <w:rsid w:val="00F54CD5"/>
    <w:rsid w:val="00F54F4C"/>
    <w:rsid w:val="00F55714"/>
    <w:rsid w:val="00F56513"/>
    <w:rsid w:val="00F5667A"/>
    <w:rsid w:val="00F56E77"/>
    <w:rsid w:val="00F56F1F"/>
    <w:rsid w:val="00F57257"/>
    <w:rsid w:val="00F60276"/>
    <w:rsid w:val="00F60CA5"/>
    <w:rsid w:val="00F62E47"/>
    <w:rsid w:val="00F63276"/>
    <w:rsid w:val="00F633C2"/>
    <w:rsid w:val="00F639B0"/>
    <w:rsid w:val="00F63AA0"/>
    <w:rsid w:val="00F64031"/>
    <w:rsid w:val="00F645AB"/>
    <w:rsid w:val="00F64E52"/>
    <w:rsid w:val="00F64E68"/>
    <w:rsid w:val="00F65CE5"/>
    <w:rsid w:val="00F65DAD"/>
    <w:rsid w:val="00F66D00"/>
    <w:rsid w:val="00F66D30"/>
    <w:rsid w:val="00F672CD"/>
    <w:rsid w:val="00F67713"/>
    <w:rsid w:val="00F70501"/>
    <w:rsid w:val="00F70A23"/>
    <w:rsid w:val="00F7123F"/>
    <w:rsid w:val="00F71EBE"/>
    <w:rsid w:val="00F72E92"/>
    <w:rsid w:val="00F72EDF"/>
    <w:rsid w:val="00F72EFC"/>
    <w:rsid w:val="00F73227"/>
    <w:rsid w:val="00F73DB4"/>
    <w:rsid w:val="00F74F25"/>
    <w:rsid w:val="00F757A9"/>
    <w:rsid w:val="00F75820"/>
    <w:rsid w:val="00F75EF1"/>
    <w:rsid w:val="00F7689B"/>
    <w:rsid w:val="00F76C1E"/>
    <w:rsid w:val="00F76CA3"/>
    <w:rsid w:val="00F76D5B"/>
    <w:rsid w:val="00F7715F"/>
    <w:rsid w:val="00F8051C"/>
    <w:rsid w:val="00F8117E"/>
    <w:rsid w:val="00F816C0"/>
    <w:rsid w:val="00F82107"/>
    <w:rsid w:val="00F83806"/>
    <w:rsid w:val="00F841DF"/>
    <w:rsid w:val="00F85DAF"/>
    <w:rsid w:val="00F86F50"/>
    <w:rsid w:val="00F87442"/>
    <w:rsid w:val="00F875F1"/>
    <w:rsid w:val="00F90841"/>
    <w:rsid w:val="00F90BE8"/>
    <w:rsid w:val="00F90DA7"/>
    <w:rsid w:val="00F9184C"/>
    <w:rsid w:val="00F91C93"/>
    <w:rsid w:val="00F92C30"/>
    <w:rsid w:val="00F92ED9"/>
    <w:rsid w:val="00F93034"/>
    <w:rsid w:val="00F93F84"/>
    <w:rsid w:val="00F93FF6"/>
    <w:rsid w:val="00F940AC"/>
    <w:rsid w:val="00F9413F"/>
    <w:rsid w:val="00F95510"/>
    <w:rsid w:val="00F95CA0"/>
    <w:rsid w:val="00F95F3C"/>
    <w:rsid w:val="00F96229"/>
    <w:rsid w:val="00FA0BB3"/>
    <w:rsid w:val="00FA186E"/>
    <w:rsid w:val="00FA1BE3"/>
    <w:rsid w:val="00FA2496"/>
    <w:rsid w:val="00FA2676"/>
    <w:rsid w:val="00FA2BE8"/>
    <w:rsid w:val="00FA2E83"/>
    <w:rsid w:val="00FA3063"/>
    <w:rsid w:val="00FA3840"/>
    <w:rsid w:val="00FA3F7E"/>
    <w:rsid w:val="00FA45F8"/>
    <w:rsid w:val="00FA48C1"/>
    <w:rsid w:val="00FA4AE8"/>
    <w:rsid w:val="00FA520A"/>
    <w:rsid w:val="00FA6505"/>
    <w:rsid w:val="00FA6B63"/>
    <w:rsid w:val="00FA78ED"/>
    <w:rsid w:val="00FA7F11"/>
    <w:rsid w:val="00FB05DF"/>
    <w:rsid w:val="00FB0A07"/>
    <w:rsid w:val="00FB10E3"/>
    <w:rsid w:val="00FB176C"/>
    <w:rsid w:val="00FB1B5E"/>
    <w:rsid w:val="00FB1B96"/>
    <w:rsid w:val="00FB1F78"/>
    <w:rsid w:val="00FB2BFB"/>
    <w:rsid w:val="00FB3872"/>
    <w:rsid w:val="00FB4332"/>
    <w:rsid w:val="00FB4DF7"/>
    <w:rsid w:val="00FB5045"/>
    <w:rsid w:val="00FB69AA"/>
    <w:rsid w:val="00FB6BB8"/>
    <w:rsid w:val="00FB6CFB"/>
    <w:rsid w:val="00FB7025"/>
    <w:rsid w:val="00FB7037"/>
    <w:rsid w:val="00FB778C"/>
    <w:rsid w:val="00FB7956"/>
    <w:rsid w:val="00FC087C"/>
    <w:rsid w:val="00FC1B7F"/>
    <w:rsid w:val="00FC25B8"/>
    <w:rsid w:val="00FC3F67"/>
    <w:rsid w:val="00FC4353"/>
    <w:rsid w:val="00FC4655"/>
    <w:rsid w:val="00FC4753"/>
    <w:rsid w:val="00FC4D05"/>
    <w:rsid w:val="00FC5708"/>
    <w:rsid w:val="00FC5DA2"/>
    <w:rsid w:val="00FC6360"/>
    <w:rsid w:val="00FC67D9"/>
    <w:rsid w:val="00FC6B17"/>
    <w:rsid w:val="00FC7112"/>
    <w:rsid w:val="00FC743C"/>
    <w:rsid w:val="00FC79E5"/>
    <w:rsid w:val="00FC7A5E"/>
    <w:rsid w:val="00FC7CC5"/>
    <w:rsid w:val="00FC7DB9"/>
    <w:rsid w:val="00FD0E1C"/>
    <w:rsid w:val="00FD2659"/>
    <w:rsid w:val="00FD2CCD"/>
    <w:rsid w:val="00FD3BF0"/>
    <w:rsid w:val="00FD3E07"/>
    <w:rsid w:val="00FD4A38"/>
    <w:rsid w:val="00FD4D9C"/>
    <w:rsid w:val="00FD5586"/>
    <w:rsid w:val="00FD5C82"/>
    <w:rsid w:val="00FD61F2"/>
    <w:rsid w:val="00FD7287"/>
    <w:rsid w:val="00FD7747"/>
    <w:rsid w:val="00FD781A"/>
    <w:rsid w:val="00FD7D78"/>
    <w:rsid w:val="00FD7FB7"/>
    <w:rsid w:val="00FE00B3"/>
    <w:rsid w:val="00FE11A2"/>
    <w:rsid w:val="00FE17C0"/>
    <w:rsid w:val="00FE1AFD"/>
    <w:rsid w:val="00FE29B6"/>
    <w:rsid w:val="00FE3553"/>
    <w:rsid w:val="00FE3774"/>
    <w:rsid w:val="00FE39C3"/>
    <w:rsid w:val="00FE4554"/>
    <w:rsid w:val="00FE4C59"/>
    <w:rsid w:val="00FE4C6C"/>
    <w:rsid w:val="00FE5693"/>
    <w:rsid w:val="00FE6720"/>
    <w:rsid w:val="00FF0460"/>
    <w:rsid w:val="00FF0DE0"/>
    <w:rsid w:val="00FF0F4A"/>
    <w:rsid w:val="00FF1677"/>
    <w:rsid w:val="00FF2C63"/>
    <w:rsid w:val="00FF3B8A"/>
    <w:rsid w:val="00FF4B98"/>
    <w:rsid w:val="00FF4D1F"/>
    <w:rsid w:val="00FF5BA3"/>
    <w:rsid w:val="00FF6C14"/>
    <w:rsid w:val="00FF6F4D"/>
    <w:rsid w:val="00FF7653"/>
    <w:rsid w:val="00FF7C9A"/>
    <w:rsid w:val="02876F7E"/>
    <w:rsid w:val="02E77A74"/>
    <w:rsid w:val="032901CC"/>
    <w:rsid w:val="0358D7FB"/>
    <w:rsid w:val="03A8F018"/>
    <w:rsid w:val="04188DCC"/>
    <w:rsid w:val="0453B97E"/>
    <w:rsid w:val="04A82AF8"/>
    <w:rsid w:val="04C42638"/>
    <w:rsid w:val="04EE9994"/>
    <w:rsid w:val="05DFAF28"/>
    <w:rsid w:val="0624696A"/>
    <w:rsid w:val="06299143"/>
    <w:rsid w:val="069757B6"/>
    <w:rsid w:val="07457FE7"/>
    <w:rsid w:val="0851FFFA"/>
    <w:rsid w:val="08C5C743"/>
    <w:rsid w:val="09092548"/>
    <w:rsid w:val="097C4922"/>
    <w:rsid w:val="09EEBA4C"/>
    <w:rsid w:val="0A453641"/>
    <w:rsid w:val="0A622238"/>
    <w:rsid w:val="0A81A341"/>
    <w:rsid w:val="0AB544E8"/>
    <w:rsid w:val="0AC30990"/>
    <w:rsid w:val="0B3C658D"/>
    <w:rsid w:val="0D41776D"/>
    <w:rsid w:val="0D77A2EB"/>
    <w:rsid w:val="0D7AA4B1"/>
    <w:rsid w:val="0DF003CB"/>
    <w:rsid w:val="0E65245B"/>
    <w:rsid w:val="0EDF7E86"/>
    <w:rsid w:val="0EEC2E67"/>
    <w:rsid w:val="0F6D3841"/>
    <w:rsid w:val="0F952D02"/>
    <w:rsid w:val="0FFE2AD2"/>
    <w:rsid w:val="101AC4A8"/>
    <w:rsid w:val="101EFC07"/>
    <w:rsid w:val="1048F72F"/>
    <w:rsid w:val="1084F3F3"/>
    <w:rsid w:val="108B1A78"/>
    <w:rsid w:val="10DBA22A"/>
    <w:rsid w:val="10E0097B"/>
    <w:rsid w:val="11838268"/>
    <w:rsid w:val="1195F4C4"/>
    <w:rsid w:val="11D28F9F"/>
    <w:rsid w:val="11F4D166"/>
    <w:rsid w:val="11F7B938"/>
    <w:rsid w:val="121E2225"/>
    <w:rsid w:val="122F7CD7"/>
    <w:rsid w:val="1368D19A"/>
    <w:rsid w:val="138C808B"/>
    <w:rsid w:val="151E6105"/>
    <w:rsid w:val="152850EC"/>
    <w:rsid w:val="15D2FC1E"/>
    <w:rsid w:val="15DBE1DE"/>
    <w:rsid w:val="160349DB"/>
    <w:rsid w:val="1671EAE3"/>
    <w:rsid w:val="16B53D27"/>
    <w:rsid w:val="16EB7352"/>
    <w:rsid w:val="1730D0AF"/>
    <w:rsid w:val="17504AA9"/>
    <w:rsid w:val="17A8E37E"/>
    <w:rsid w:val="17E65889"/>
    <w:rsid w:val="1877C312"/>
    <w:rsid w:val="188D36FD"/>
    <w:rsid w:val="19245987"/>
    <w:rsid w:val="1957DF54"/>
    <w:rsid w:val="1967652A"/>
    <w:rsid w:val="197364A4"/>
    <w:rsid w:val="19B99A21"/>
    <w:rsid w:val="19E4DA90"/>
    <w:rsid w:val="1AE50BEB"/>
    <w:rsid w:val="1AF68485"/>
    <w:rsid w:val="1B8274D2"/>
    <w:rsid w:val="1DC9CAB6"/>
    <w:rsid w:val="1DCC2A82"/>
    <w:rsid w:val="1E090539"/>
    <w:rsid w:val="1E30CDE3"/>
    <w:rsid w:val="1E3E9CEB"/>
    <w:rsid w:val="1E64AD56"/>
    <w:rsid w:val="1F1E331D"/>
    <w:rsid w:val="1FE6728A"/>
    <w:rsid w:val="1FE73CD3"/>
    <w:rsid w:val="2040C91A"/>
    <w:rsid w:val="215A1F2F"/>
    <w:rsid w:val="21795AC1"/>
    <w:rsid w:val="219D7543"/>
    <w:rsid w:val="21A3E689"/>
    <w:rsid w:val="21AC0A3D"/>
    <w:rsid w:val="21B7F6BC"/>
    <w:rsid w:val="21E47E3E"/>
    <w:rsid w:val="220C7FD1"/>
    <w:rsid w:val="224BA798"/>
    <w:rsid w:val="2265041C"/>
    <w:rsid w:val="22F94C06"/>
    <w:rsid w:val="2326CF7B"/>
    <w:rsid w:val="23863BAC"/>
    <w:rsid w:val="23B52CB8"/>
    <w:rsid w:val="2491929A"/>
    <w:rsid w:val="24C60484"/>
    <w:rsid w:val="259834EE"/>
    <w:rsid w:val="262AC168"/>
    <w:rsid w:val="263FC732"/>
    <w:rsid w:val="26B6AA60"/>
    <w:rsid w:val="26E269EB"/>
    <w:rsid w:val="274B6777"/>
    <w:rsid w:val="27CDDD96"/>
    <w:rsid w:val="27DF1B06"/>
    <w:rsid w:val="284E74DF"/>
    <w:rsid w:val="2A406D69"/>
    <w:rsid w:val="2A964E64"/>
    <w:rsid w:val="2AA2EC5A"/>
    <w:rsid w:val="2AEC806F"/>
    <w:rsid w:val="2B345D21"/>
    <w:rsid w:val="2BCB668B"/>
    <w:rsid w:val="2C58DD07"/>
    <w:rsid w:val="2CC07553"/>
    <w:rsid w:val="2D14072B"/>
    <w:rsid w:val="2DA0F1E9"/>
    <w:rsid w:val="2DF30DAB"/>
    <w:rsid w:val="2E81F489"/>
    <w:rsid w:val="2F1345E0"/>
    <w:rsid w:val="2F9AE09B"/>
    <w:rsid w:val="2F9D6EA1"/>
    <w:rsid w:val="2FB408F8"/>
    <w:rsid w:val="2FD0D623"/>
    <w:rsid w:val="303D2BAA"/>
    <w:rsid w:val="30CB871B"/>
    <w:rsid w:val="3123F1AE"/>
    <w:rsid w:val="31759BF6"/>
    <w:rsid w:val="3255ABD3"/>
    <w:rsid w:val="326AE66E"/>
    <w:rsid w:val="32E3229F"/>
    <w:rsid w:val="33888312"/>
    <w:rsid w:val="34D93584"/>
    <w:rsid w:val="351F220C"/>
    <w:rsid w:val="35BBF6E9"/>
    <w:rsid w:val="35E9A4A8"/>
    <w:rsid w:val="3616D502"/>
    <w:rsid w:val="363493DB"/>
    <w:rsid w:val="3634BD49"/>
    <w:rsid w:val="36AFC7D5"/>
    <w:rsid w:val="3701D0D5"/>
    <w:rsid w:val="3750A6C7"/>
    <w:rsid w:val="3838C6DF"/>
    <w:rsid w:val="388B3D23"/>
    <w:rsid w:val="3899EDF9"/>
    <w:rsid w:val="3921CC1B"/>
    <w:rsid w:val="393317C0"/>
    <w:rsid w:val="398D0196"/>
    <w:rsid w:val="39CB12B6"/>
    <w:rsid w:val="3A12CA79"/>
    <w:rsid w:val="3A947CB1"/>
    <w:rsid w:val="3AF6FDC0"/>
    <w:rsid w:val="3BB5D5B6"/>
    <w:rsid w:val="3BCB834D"/>
    <w:rsid w:val="3DD4630D"/>
    <w:rsid w:val="3E24C8EE"/>
    <w:rsid w:val="3E47BF82"/>
    <w:rsid w:val="3E96CD37"/>
    <w:rsid w:val="3EBAED82"/>
    <w:rsid w:val="3F1B224C"/>
    <w:rsid w:val="3F1FE93B"/>
    <w:rsid w:val="3F23DA80"/>
    <w:rsid w:val="3F569ACE"/>
    <w:rsid w:val="4059B1F1"/>
    <w:rsid w:val="40B76E88"/>
    <w:rsid w:val="40F1DADF"/>
    <w:rsid w:val="410BD6D2"/>
    <w:rsid w:val="4186787F"/>
    <w:rsid w:val="42CAC9D5"/>
    <w:rsid w:val="43226840"/>
    <w:rsid w:val="4335DE34"/>
    <w:rsid w:val="434D16FC"/>
    <w:rsid w:val="43CF9DFA"/>
    <w:rsid w:val="44345B45"/>
    <w:rsid w:val="448FAFB1"/>
    <w:rsid w:val="44B17405"/>
    <w:rsid w:val="44F2AEDF"/>
    <w:rsid w:val="45DF3321"/>
    <w:rsid w:val="45F441E7"/>
    <w:rsid w:val="46FF8FCA"/>
    <w:rsid w:val="48099089"/>
    <w:rsid w:val="48300948"/>
    <w:rsid w:val="48D01944"/>
    <w:rsid w:val="48E6B2E4"/>
    <w:rsid w:val="49C1FA67"/>
    <w:rsid w:val="49EFB540"/>
    <w:rsid w:val="4AA5BD5F"/>
    <w:rsid w:val="4ABF5392"/>
    <w:rsid w:val="4B0082A6"/>
    <w:rsid w:val="4B0E628D"/>
    <w:rsid w:val="4BE3EE6D"/>
    <w:rsid w:val="4C69DC2A"/>
    <w:rsid w:val="4CD95E2A"/>
    <w:rsid w:val="4CFD6C24"/>
    <w:rsid w:val="4D84FA24"/>
    <w:rsid w:val="4E640841"/>
    <w:rsid w:val="4EB2788D"/>
    <w:rsid w:val="4FAA3896"/>
    <w:rsid w:val="5059B884"/>
    <w:rsid w:val="5108BEB2"/>
    <w:rsid w:val="511E6381"/>
    <w:rsid w:val="518A575E"/>
    <w:rsid w:val="51CEA9A4"/>
    <w:rsid w:val="51DFD22B"/>
    <w:rsid w:val="5336D3CB"/>
    <w:rsid w:val="535D90A9"/>
    <w:rsid w:val="539FDEB2"/>
    <w:rsid w:val="53FA796A"/>
    <w:rsid w:val="541E50D7"/>
    <w:rsid w:val="548EC37D"/>
    <w:rsid w:val="54E53005"/>
    <w:rsid w:val="554ADCAC"/>
    <w:rsid w:val="5557A8AC"/>
    <w:rsid w:val="56002591"/>
    <w:rsid w:val="562B4170"/>
    <w:rsid w:val="5634E6BF"/>
    <w:rsid w:val="56436F1D"/>
    <w:rsid w:val="57FECD62"/>
    <w:rsid w:val="581CCD3A"/>
    <w:rsid w:val="585A6B50"/>
    <w:rsid w:val="58AF8E8D"/>
    <w:rsid w:val="594EB8D1"/>
    <w:rsid w:val="5B38B113"/>
    <w:rsid w:val="5C058B4F"/>
    <w:rsid w:val="5CE5A0F6"/>
    <w:rsid w:val="5D1E7405"/>
    <w:rsid w:val="5E34348E"/>
    <w:rsid w:val="5FE9D4DB"/>
    <w:rsid w:val="603645FD"/>
    <w:rsid w:val="610B20D4"/>
    <w:rsid w:val="61606333"/>
    <w:rsid w:val="618240BB"/>
    <w:rsid w:val="62093156"/>
    <w:rsid w:val="6249A23F"/>
    <w:rsid w:val="62A5389E"/>
    <w:rsid w:val="6305E729"/>
    <w:rsid w:val="6332CBCB"/>
    <w:rsid w:val="63A1832F"/>
    <w:rsid w:val="642A3D3E"/>
    <w:rsid w:val="64A80181"/>
    <w:rsid w:val="64D35755"/>
    <w:rsid w:val="64EB1C03"/>
    <w:rsid w:val="651295FE"/>
    <w:rsid w:val="65166AF0"/>
    <w:rsid w:val="66707F93"/>
    <w:rsid w:val="679FF384"/>
    <w:rsid w:val="67C6F997"/>
    <w:rsid w:val="683011EF"/>
    <w:rsid w:val="68314DB8"/>
    <w:rsid w:val="69062401"/>
    <w:rsid w:val="69240594"/>
    <w:rsid w:val="6980ED25"/>
    <w:rsid w:val="6A76F383"/>
    <w:rsid w:val="6A921AAD"/>
    <w:rsid w:val="6A9D4FD2"/>
    <w:rsid w:val="6C53019E"/>
    <w:rsid w:val="6C5DA4D3"/>
    <w:rsid w:val="6D6C5522"/>
    <w:rsid w:val="6DAFEA64"/>
    <w:rsid w:val="6DD86E37"/>
    <w:rsid w:val="6E5D07ED"/>
    <w:rsid w:val="6ED5DC13"/>
    <w:rsid w:val="6F0E3CFE"/>
    <w:rsid w:val="6F69C7FE"/>
    <w:rsid w:val="6FA6920F"/>
    <w:rsid w:val="704091A1"/>
    <w:rsid w:val="70F12A9C"/>
    <w:rsid w:val="7119BCBA"/>
    <w:rsid w:val="71C9BAD2"/>
    <w:rsid w:val="7262E713"/>
    <w:rsid w:val="72D12315"/>
    <w:rsid w:val="72E00244"/>
    <w:rsid w:val="7304460B"/>
    <w:rsid w:val="7315D627"/>
    <w:rsid w:val="7366F6D6"/>
    <w:rsid w:val="74012327"/>
    <w:rsid w:val="741D5941"/>
    <w:rsid w:val="74A47E0D"/>
    <w:rsid w:val="75438142"/>
    <w:rsid w:val="757065E4"/>
    <w:rsid w:val="760D7F87"/>
    <w:rsid w:val="769119DE"/>
    <w:rsid w:val="76A4161B"/>
    <w:rsid w:val="76B3F1D6"/>
    <w:rsid w:val="774BFCD7"/>
    <w:rsid w:val="77928755"/>
    <w:rsid w:val="785B3F33"/>
    <w:rsid w:val="78C31C78"/>
    <w:rsid w:val="78EEB5A2"/>
    <w:rsid w:val="793CFD42"/>
    <w:rsid w:val="79A6DC0A"/>
    <w:rsid w:val="79B829D0"/>
    <w:rsid w:val="79BBA45A"/>
    <w:rsid w:val="7A21BEF4"/>
    <w:rsid w:val="7A2CEB5A"/>
    <w:rsid w:val="7A4B754F"/>
    <w:rsid w:val="7A8DEB0B"/>
    <w:rsid w:val="7AAB829F"/>
    <w:rsid w:val="7ABDB14C"/>
    <w:rsid w:val="7AFDC322"/>
    <w:rsid w:val="7B2B04AE"/>
    <w:rsid w:val="7B83D881"/>
    <w:rsid w:val="7C3DBEC2"/>
    <w:rsid w:val="7C4ED88D"/>
    <w:rsid w:val="7CF2D459"/>
    <w:rsid w:val="7D84DB47"/>
    <w:rsid w:val="7E6A8D97"/>
    <w:rsid w:val="7E701A38"/>
    <w:rsid w:val="7E8F157D"/>
    <w:rsid w:val="7EE63B00"/>
    <w:rsid w:val="7F01E293"/>
    <w:rsid w:val="7F51B7A1"/>
    <w:rsid w:val="7F94F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22F553"/>
  <w14:defaultImageDpi w14:val="96"/>
  <w15:docId w15:val="{2C58657B-536E-4F13-984C-78E9BDD9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E44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79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579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1"/>
    <w:qFormat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1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link w:val="Tekstprzypisudolnego"/>
    <w:uiPriority w:val="99"/>
    <w:qFormat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aliases w:val="Footnote Reference Number"/>
    <w:uiPriority w:val="99"/>
    <w:qFormat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ormalny tekst,Bullet Number,List Paragraph1,lp1,List Paragraph2,ISCG Numerowanie,lp11,List Paragraph11,Bullet 1,Use Case List Paragraph,Do"/>
    <w:basedOn w:val="Normalny"/>
    <w:link w:val="AkapitzlistZnak"/>
    <w:uiPriority w:val="34"/>
    <w:qFormat/>
    <w:rsid w:val="001E1A89"/>
    <w:pPr>
      <w:suppressAutoHyphens/>
      <w:spacing w:after="200" w:line="276" w:lineRule="auto"/>
      <w:ind w:left="720"/>
    </w:pPr>
    <w:rPr>
      <w:rFonts w:eastAsia="SimSun" w:cs="Mangal"/>
      <w:kern w:val="1"/>
      <w:lang w:eastAsia="hi-IN" w:bidi="hi-IN"/>
    </w:rPr>
  </w:style>
  <w:style w:type="character" w:customStyle="1" w:styleId="apple-style-span">
    <w:name w:val="apple-style-span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Bullet Number Znak,List Paragraph1 Znak,lp1 Znak,List Paragraph2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EE7728"/>
  </w:style>
  <w:style w:type="character" w:customStyle="1" w:styleId="Brak">
    <w:name w:val="Brak"/>
    <w:qFormat/>
    <w:rsid w:val="00610D32"/>
  </w:style>
  <w:style w:type="character" w:customStyle="1" w:styleId="Hyperlink5">
    <w:name w:val="Hyperlink.5"/>
    <w:rsid w:val="00610D32"/>
    <w:rPr>
      <w:rFonts w:ascii="Verdana" w:hAnsi="Verdana"/>
      <w:color w:val="0000FF"/>
      <w:u w:val="single" w:color="0000FF"/>
    </w:rPr>
  </w:style>
  <w:style w:type="paragraph" w:styleId="Legenda">
    <w:name w:val="caption"/>
    <w:basedOn w:val="Normalny"/>
    <w:next w:val="Normalny"/>
    <w:uiPriority w:val="35"/>
    <w:unhideWhenUsed/>
    <w:qFormat/>
    <w:rsid w:val="00D16C7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i/>
      <w:iCs/>
      <w:color w:val="A7A7A7"/>
      <w:sz w:val="18"/>
      <w:szCs w:val="18"/>
      <w:u w:color="000000"/>
    </w:rPr>
  </w:style>
  <w:style w:type="character" w:customStyle="1" w:styleId="Hyperlink4">
    <w:name w:val="Hyperlink.4"/>
    <w:rsid w:val="005928AD"/>
    <w:rPr>
      <w:rFonts w:ascii="Verdana" w:hAnsi="Verdana"/>
      <w:color w:val="000000"/>
      <w:sz w:val="22"/>
      <w:u w:val="single" w:color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700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370009"/>
    <w:rPr>
      <w:rFonts w:ascii="Times New Roman" w:hAnsi="Times New Roman" w:cs="Times New Roman"/>
    </w:rPr>
  </w:style>
  <w:style w:type="numbering" w:customStyle="1" w:styleId="Zaimportowanystyl8">
    <w:name w:val="Zaimportowany styl 8"/>
    <w:pPr>
      <w:numPr>
        <w:numId w:val="25"/>
      </w:numPr>
    </w:pPr>
  </w:style>
  <w:style w:type="numbering" w:customStyle="1" w:styleId="Zaimportowanystyl1">
    <w:name w:val="Zaimportowany styl 1"/>
    <w:pPr>
      <w:numPr>
        <w:numId w:val="20"/>
      </w:numPr>
    </w:pPr>
  </w:style>
  <w:style w:type="numbering" w:customStyle="1" w:styleId="Zaimportowanystyl19">
    <w:name w:val="Zaimportowany styl 19"/>
    <w:pPr>
      <w:numPr>
        <w:numId w:val="22"/>
      </w:numPr>
    </w:pPr>
  </w:style>
  <w:style w:type="numbering" w:customStyle="1" w:styleId="Zaimportowanystyl18">
    <w:name w:val="Zaimportowany styl 18"/>
    <w:pPr>
      <w:numPr>
        <w:numId w:val="21"/>
      </w:numPr>
    </w:pPr>
  </w:style>
  <w:style w:type="numbering" w:customStyle="1" w:styleId="Zaimportowanystyl21">
    <w:name w:val="Zaimportowany styl 21"/>
    <w:pPr>
      <w:numPr>
        <w:numId w:val="23"/>
      </w:numPr>
    </w:pPr>
  </w:style>
  <w:style w:type="numbering" w:customStyle="1" w:styleId="Zaimportowanystyl381">
    <w:name w:val="Zaimportowany styl 381"/>
    <w:rsid w:val="009B7500"/>
    <w:pPr>
      <w:numPr>
        <w:numId w:val="81"/>
      </w:numPr>
    </w:pPr>
  </w:style>
  <w:style w:type="numbering" w:customStyle="1" w:styleId="Zaimportowanystyl1311">
    <w:name w:val="Zaimportowany styl 1311"/>
    <w:rsid w:val="00531606"/>
    <w:pPr>
      <w:numPr>
        <w:numId w:val="31"/>
      </w:numPr>
    </w:pPr>
  </w:style>
  <w:style w:type="paragraph" w:customStyle="1" w:styleId="paragraph">
    <w:name w:val="paragraph"/>
    <w:basedOn w:val="Normalny"/>
    <w:rsid w:val="00DC4C4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C4C4F"/>
  </w:style>
  <w:style w:type="character" w:customStyle="1" w:styleId="eop">
    <w:name w:val="eop"/>
    <w:basedOn w:val="Domylnaczcionkaakapitu"/>
    <w:rsid w:val="00DC4C4F"/>
  </w:style>
  <w:style w:type="character" w:customStyle="1" w:styleId="scxw93394856">
    <w:name w:val="scxw93394856"/>
    <w:basedOn w:val="Domylnaczcionkaakapitu"/>
    <w:rsid w:val="006856E0"/>
  </w:style>
  <w:style w:type="character" w:customStyle="1" w:styleId="scxw125513869">
    <w:name w:val="scxw125513869"/>
    <w:basedOn w:val="Domylnaczcionkaakapitu"/>
    <w:rsid w:val="002B504B"/>
  </w:style>
  <w:style w:type="character" w:customStyle="1" w:styleId="scxw162834579">
    <w:name w:val="scxw162834579"/>
    <w:basedOn w:val="Domylnaczcionkaakapitu"/>
    <w:rsid w:val="00380EFC"/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791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5791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D6579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65791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65791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579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5791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D65791"/>
    <w:rPr>
      <w:b/>
      <w:bCs/>
      <w:smallCaps/>
      <w:color w:val="365F9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D65791"/>
  </w:style>
  <w:style w:type="character" w:customStyle="1" w:styleId="Hipercze1">
    <w:name w:val="Hiperłącze1"/>
    <w:basedOn w:val="Domylnaczcionkaakapitu"/>
    <w:uiPriority w:val="99"/>
    <w:semiHidden/>
    <w:unhideWhenUsed/>
    <w:rsid w:val="00D65791"/>
    <w:rPr>
      <w:color w:val="0000FF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D65791"/>
    <w:rPr>
      <w:color w:val="800080"/>
      <w:u w:val="single"/>
    </w:rPr>
  </w:style>
  <w:style w:type="paragraph" w:customStyle="1" w:styleId="msonormal0">
    <w:name w:val="msonormal"/>
    <w:basedOn w:val="Normalny"/>
    <w:rsid w:val="00D65791"/>
    <w:pPr>
      <w:spacing w:before="100" w:beforeAutospacing="1" w:after="100" w:afterAutospacing="1"/>
    </w:pPr>
  </w:style>
  <w:style w:type="paragraph" w:customStyle="1" w:styleId="TableParagraph">
    <w:name w:val="Table Paragraph"/>
    <w:basedOn w:val="Normalny"/>
    <w:uiPriority w:val="1"/>
    <w:qFormat/>
    <w:rsid w:val="00D65791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D65791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65791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E5362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ont5">
    <w:name w:val="font5"/>
    <w:basedOn w:val="Normalny"/>
    <w:rsid w:val="004E5362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font6">
    <w:name w:val="font6"/>
    <w:basedOn w:val="Normalny"/>
    <w:rsid w:val="004E5362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font7">
    <w:name w:val="font7"/>
    <w:basedOn w:val="Normalny"/>
    <w:rsid w:val="004E5362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1">
    <w:name w:val="xl71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73">
    <w:name w:val="xl73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74">
    <w:name w:val="xl74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7">
    <w:name w:val="xl77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8">
    <w:name w:val="xl78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79">
    <w:name w:val="xl79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2">
    <w:name w:val="xl82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3">
    <w:name w:val="xl83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84">
    <w:name w:val="xl84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5">
    <w:name w:val="xl85"/>
    <w:basedOn w:val="Normalny"/>
    <w:rsid w:val="004E53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9">
    <w:name w:val="xl89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2">
    <w:name w:val="xl92"/>
    <w:basedOn w:val="Normalny"/>
    <w:rsid w:val="004E5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ny"/>
    <w:rsid w:val="004E53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272C8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1"/>
      <w:szCs w:val="21"/>
    </w:rPr>
  </w:style>
  <w:style w:type="paragraph" w:customStyle="1" w:styleId="xl94">
    <w:name w:val="xl94"/>
    <w:basedOn w:val="Normalny"/>
    <w:rsid w:val="00B272C8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1"/>
      <w:szCs w:val="21"/>
    </w:rPr>
  </w:style>
  <w:style w:type="paragraph" w:customStyle="1" w:styleId="xl95">
    <w:name w:val="xl95"/>
    <w:basedOn w:val="Normalny"/>
    <w:rsid w:val="00B272C8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i/>
      <w:iCs/>
      <w:sz w:val="21"/>
      <w:szCs w:val="21"/>
    </w:rPr>
  </w:style>
  <w:style w:type="paragraph" w:customStyle="1" w:styleId="xl96">
    <w:name w:val="xl96"/>
    <w:basedOn w:val="Normalny"/>
    <w:rsid w:val="00B272C8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21"/>
      <w:szCs w:val="21"/>
    </w:rPr>
  </w:style>
  <w:style w:type="paragraph" w:customStyle="1" w:styleId="xl97">
    <w:name w:val="xl97"/>
    <w:basedOn w:val="Normalny"/>
    <w:rsid w:val="00B272C8"/>
    <w:pPr>
      <w:pBdr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21"/>
      <w:szCs w:val="21"/>
    </w:rPr>
  </w:style>
  <w:style w:type="paragraph" w:customStyle="1" w:styleId="xl98">
    <w:name w:val="xl98"/>
    <w:basedOn w:val="Normalny"/>
    <w:rsid w:val="00B272C8"/>
    <w:pPr>
      <w:pBdr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7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46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47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64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6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64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68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68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1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47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7E99-2C40-4615-8538-2390DE6C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2668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Justyna E. Książka</dc:creator>
  <cp:keywords/>
  <dc:description>ZNAKI:50701</dc:description>
  <cp:lastModifiedBy>Justyna E. Książka</cp:lastModifiedBy>
  <cp:revision>4</cp:revision>
  <cp:lastPrinted>2026-03-26T14:22:00Z</cp:lastPrinted>
  <dcterms:created xsi:type="dcterms:W3CDTF">2026-04-01T11:42:00Z</dcterms:created>
  <dcterms:modified xsi:type="dcterms:W3CDTF">2026-04-02T06:42:00Z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